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4D5" w:rsidRPr="00EA1ED4" w:rsidRDefault="007464D5" w:rsidP="007464D5">
      <w:pPr>
        <w:widowControl/>
        <w:suppressAutoHyphens w:val="0"/>
        <w:spacing w:line="312" w:lineRule="auto"/>
        <w:jc w:val="center"/>
        <w:rPr>
          <w:rFonts w:asciiTheme="majorHAnsi" w:hAnsiTheme="majorHAnsi" w:cs="Arial"/>
          <w:b/>
          <w:bCs/>
          <w:sz w:val="22"/>
          <w:szCs w:val="22"/>
        </w:rPr>
      </w:pPr>
      <w:r w:rsidRPr="00EA1ED4">
        <w:rPr>
          <w:rFonts w:asciiTheme="majorHAnsi" w:hAnsiTheme="majorHAnsi" w:cs="Arial"/>
          <w:b/>
          <w:bCs/>
          <w:sz w:val="22"/>
          <w:szCs w:val="22"/>
        </w:rPr>
        <w:t>URAIAN JABATAN</w:t>
      </w:r>
    </w:p>
    <w:p w:rsidR="007464D5" w:rsidRPr="00EA1ED4" w:rsidRDefault="007464D5" w:rsidP="007464D5">
      <w:pPr>
        <w:widowControl/>
        <w:suppressAutoHyphens w:val="0"/>
        <w:spacing w:line="312" w:lineRule="auto"/>
        <w:rPr>
          <w:rFonts w:asciiTheme="majorHAnsi" w:hAnsiTheme="majorHAnsi" w:cs="Arial"/>
          <w:b/>
          <w:bCs/>
          <w:sz w:val="22"/>
          <w:szCs w:val="22"/>
        </w:rPr>
      </w:pPr>
    </w:p>
    <w:p w:rsidR="007464D5" w:rsidRPr="00EA1ED4" w:rsidRDefault="007464D5" w:rsidP="007464D5">
      <w:pPr>
        <w:widowControl/>
        <w:suppressAutoHyphens w:val="0"/>
        <w:spacing w:line="312" w:lineRule="auto"/>
        <w:rPr>
          <w:rFonts w:asciiTheme="majorHAnsi" w:hAnsiTheme="majorHAnsi" w:cs="Arial"/>
          <w:b/>
          <w:bCs/>
          <w:sz w:val="22"/>
          <w:szCs w:val="22"/>
        </w:rPr>
      </w:pPr>
    </w:p>
    <w:p w:rsidR="007464D5" w:rsidRPr="00EA1ED4" w:rsidRDefault="003041C1" w:rsidP="00CF3BB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402"/>
          <w:tab w:val="left" w:pos="3828"/>
        </w:tabs>
        <w:suppressAutoHyphens w:val="0"/>
        <w:spacing w:line="312" w:lineRule="auto"/>
        <w:ind w:left="426" w:hanging="426"/>
        <w:rPr>
          <w:rFonts w:asciiTheme="majorHAnsi" w:hAnsiTheme="majorHAnsi" w:cs="Arial"/>
          <w:b/>
          <w:bCs/>
          <w:sz w:val="22"/>
          <w:szCs w:val="22"/>
        </w:rPr>
      </w:pPr>
      <w:r w:rsidRPr="00EA1ED4">
        <w:rPr>
          <w:rFonts w:asciiTheme="majorHAnsi" w:hAnsiTheme="majorHAnsi" w:cs="Arial"/>
          <w:b/>
          <w:bCs/>
          <w:sz w:val="22"/>
          <w:szCs w:val="22"/>
        </w:rPr>
        <w:t>NOMOR KODE JABATAN</w:t>
      </w:r>
      <w:r w:rsidRPr="00EA1ED4">
        <w:rPr>
          <w:rFonts w:asciiTheme="majorHAnsi" w:hAnsiTheme="majorHAnsi" w:cs="Arial"/>
          <w:b/>
          <w:bCs/>
          <w:sz w:val="22"/>
          <w:szCs w:val="22"/>
        </w:rPr>
        <w:tab/>
        <w:t>:</w:t>
      </w:r>
      <w:r w:rsidR="00CF3BB0" w:rsidRPr="00EA1ED4">
        <w:rPr>
          <w:rFonts w:asciiTheme="majorHAnsi" w:hAnsiTheme="majorHAnsi" w:cs="Arial"/>
          <w:b/>
          <w:bCs/>
          <w:sz w:val="22"/>
          <w:szCs w:val="22"/>
        </w:rPr>
        <w:t xml:space="preserve"> </w:t>
      </w:r>
      <w:r w:rsidR="00CF3BB0" w:rsidRPr="00EA1ED4">
        <w:rPr>
          <w:rFonts w:asciiTheme="majorHAnsi" w:hAnsiTheme="majorHAnsi" w:cs="Arial"/>
          <w:b/>
          <w:bCs/>
          <w:sz w:val="22"/>
          <w:szCs w:val="22"/>
        </w:rPr>
        <w:tab/>
      </w:r>
      <w:r w:rsidR="00CF3BB0" w:rsidRPr="00EA1ED4">
        <w:rPr>
          <w:rFonts w:asciiTheme="majorHAnsi" w:hAnsiTheme="majorHAnsi" w:cs="Arial"/>
          <w:bCs/>
          <w:sz w:val="22"/>
          <w:szCs w:val="22"/>
        </w:rPr>
        <w:t>E.409</w:t>
      </w:r>
    </w:p>
    <w:p w:rsidR="007464D5" w:rsidRPr="00EA1ED4" w:rsidRDefault="003041C1" w:rsidP="00CF3BB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402"/>
          <w:tab w:val="left" w:pos="3828"/>
        </w:tabs>
        <w:suppressAutoHyphens w:val="0"/>
        <w:spacing w:line="312" w:lineRule="auto"/>
        <w:ind w:left="426" w:hanging="426"/>
        <w:rPr>
          <w:rFonts w:asciiTheme="majorHAnsi" w:hAnsiTheme="majorHAnsi" w:cs="Arial"/>
          <w:b/>
          <w:bCs/>
          <w:sz w:val="22"/>
          <w:szCs w:val="22"/>
        </w:rPr>
      </w:pPr>
      <w:r w:rsidRPr="00EA1ED4">
        <w:rPr>
          <w:rFonts w:asciiTheme="majorHAnsi" w:hAnsiTheme="majorHAnsi" w:cs="Arial"/>
          <w:b/>
          <w:bCs/>
          <w:sz w:val="22"/>
          <w:szCs w:val="22"/>
        </w:rPr>
        <w:t xml:space="preserve">NAMA JABATAN </w:t>
      </w:r>
      <w:r w:rsidRPr="00EA1ED4">
        <w:rPr>
          <w:rFonts w:asciiTheme="majorHAnsi" w:hAnsiTheme="majorHAnsi" w:cs="Arial"/>
          <w:b/>
          <w:bCs/>
          <w:sz w:val="22"/>
          <w:szCs w:val="22"/>
        </w:rPr>
        <w:tab/>
        <w:t xml:space="preserve">: </w:t>
      </w:r>
      <w:r w:rsidR="00CF3BB0" w:rsidRPr="00EA1ED4">
        <w:rPr>
          <w:rFonts w:asciiTheme="majorHAnsi" w:hAnsiTheme="majorHAnsi" w:cs="Arial"/>
          <w:b/>
          <w:bCs/>
          <w:sz w:val="22"/>
          <w:szCs w:val="22"/>
        </w:rPr>
        <w:tab/>
      </w:r>
      <w:r w:rsidRPr="00EA1ED4">
        <w:rPr>
          <w:rFonts w:asciiTheme="majorHAnsi" w:hAnsiTheme="majorHAnsi" w:cs="Arial"/>
          <w:bCs/>
          <w:sz w:val="22"/>
          <w:szCs w:val="22"/>
        </w:rPr>
        <w:t xml:space="preserve">Pengolah Data </w:t>
      </w:r>
      <w:r w:rsidR="00B11CAD" w:rsidRPr="00EA1ED4">
        <w:rPr>
          <w:rFonts w:asciiTheme="majorHAnsi" w:hAnsiTheme="majorHAnsi" w:cs="Arial"/>
          <w:bCs/>
          <w:sz w:val="22"/>
          <w:szCs w:val="22"/>
          <w:lang w:val="en-US"/>
        </w:rPr>
        <w:t xml:space="preserve">Kepegawaian </w:t>
      </w:r>
    </w:p>
    <w:p w:rsidR="007464D5" w:rsidRPr="00EA1ED4" w:rsidRDefault="003041C1" w:rsidP="00CF3BB0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402"/>
          <w:tab w:val="left" w:pos="3828"/>
        </w:tabs>
        <w:suppressAutoHyphens w:val="0"/>
        <w:spacing w:line="312" w:lineRule="auto"/>
        <w:ind w:left="426" w:hanging="426"/>
        <w:rPr>
          <w:rFonts w:asciiTheme="majorHAnsi" w:hAnsiTheme="majorHAnsi" w:cs="Arial"/>
          <w:b/>
          <w:bCs/>
          <w:sz w:val="22"/>
          <w:szCs w:val="22"/>
        </w:rPr>
      </w:pPr>
      <w:r w:rsidRPr="00EA1ED4">
        <w:rPr>
          <w:rFonts w:asciiTheme="majorHAnsi" w:hAnsiTheme="majorHAnsi" w:cs="Arial"/>
          <w:b/>
          <w:bCs/>
          <w:sz w:val="22"/>
          <w:szCs w:val="22"/>
        </w:rPr>
        <w:t>UNIT KERJA ATASAN</w:t>
      </w:r>
      <w:r w:rsidRPr="00EA1ED4">
        <w:rPr>
          <w:rFonts w:asciiTheme="majorHAnsi" w:hAnsiTheme="majorHAnsi" w:cs="Arial"/>
          <w:b/>
          <w:bCs/>
          <w:sz w:val="22"/>
          <w:szCs w:val="22"/>
        </w:rPr>
        <w:tab/>
        <w:t>:</w:t>
      </w:r>
    </w:p>
    <w:p w:rsidR="007464D5" w:rsidRPr="00EA1ED4" w:rsidRDefault="00CF3BB0" w:rsidP="00CF3BB0">
      <w:pPr>
        <w:pStyle w:val="ListParagraph"/>
        <w:widowControl/>
        <w:shd w:val="clear" w:color="auto" w:fill="FFFFFF" w:themeFill="background1"/>
        <w:tabs>
          <w:tab w:val="left" w:pos="426"/>
          <w:tab w:val="left" w:pos="3402"/>
          <w:tab w:val="left" w:pos="3828"/>
        </w:tabs>
        <w:suppressAutoHyphens w:val="0"/>
        <w:spacing w:line="312" w:lineRule="auto"/>
        <w:ind w:left="426"/>
        <w:rPr>
          <w:rFonts w:asciiTheme="majorHAnsi" w:hAnsiTheme="majorHAnsi" w:cs="Arial"/>
          <w:bCs/>
          <w:sz w:val="22"/>
          <w:szCs w:val="22"/>
          <w:lang w:val="en-US"/>
        </w:rPr>
      </w:pPr>
      <w:r w:rsidRPr="00EA1ED4">
        <w:rPr>
          <w:rFonts w:asciiTheme="majorHAnsi" w:hAnsiTheme="majorHAnsi" w:cs="Arial"/>
          <w:bCs/>
          <w:sz w:val="22"/>
          <w:szCs w:val="22"/>
        </w:rPr>
        <w:t xml:space="preserve">3.1. </w:t>
      </w:r>
      <w:r w:rsidR="003041C1" w:rsidRPr="00EA1ED4">
        <w:rPr>
          <w:rFonts w:asciiTheme="majorHAnsi" w:hAnsiTheme="majorHAnsi" w:cs="Arial"/>
          <w:bCs/>
          <w:sz w:val="22"/>
          <w:szCs w:val="22"/>
        </w:rPr>
        <w:t>Eselon IV</w:t>
      </w:r>
      <w:r w:rsidR="003041C1" w:rsidRPr="00EA1ED4">
        <w:rPr>
          <w:rFonts w:asciiTheme="majorHAnsi" w:hAnsiTheme="majorHAnsi" w:cs="Arial"/>
          <w:bCs/>
          <w:sz w:val="22"/>
          <w:szCs w:val="22"/>
        </w:rPr>
        <w:tab/>
        <w:t xml:space="preserve">: </w:t>
      </w:r>
      <w:r w:rsidRPr="00EA1ED4">
        <w:rPr>
          <w:rFonts w:asciiTheme="majorHAnsi" w:hAnsiTheme="majorHAnsi" w:cs="Arial"/>
          <w:bCs/>
          <w:sz w:val="22"/>
          <w:szCs w:val="22"/>
        </w:rPr>
        <w:tab/>
      </w:r>
      <w:r w:rsidR="00EA1ED4">
        <w:rPr>
          <w:rFonts w:asciiTheme="majorHAnsi" w:hAnsiTheme="majorHAnsi" w:cs="Arial"/>
          <w:bCs/>
          <w:sz w:val="22"/>
          <w:szCs w:val="22"/>
          <w:lang w:val="en-US"/>
        </w:rPr>
        <w:t>Sub Bagian Kepegawaian</w:t>
      </w:r>
    </w:p>
    <w:p w:rsidR="007464D5" w:rsidRPr="00EA1ED4" w:rsidRDefault="00CF3BB0" w:rsidP="00CF3BB0">
      <w:pPr>
        <w:pStyle w:val="ListParagraph"/>
        <w:widowControl/>
        <w:shd w:val="clear" w:color="auto" w:fill="FFFFFF" w:themeFill="background1"/>
        <w:tabs>
          <w:tab w:val="left" w:pos="426"/>
          <w:tab w:val="left" w:pos="3402"/>
          <w:tab w:val="left" w:pos="3828"/>
        </w:tabs>
        <w:suppressAutoHyphens w:val="0"/>
        <w:spacing w:line="312" w:lineRule="auto"/>
        <w:ind w:left="426"/>
        <w:rPr>
          <w:rFonts w:asciiTheme="majorHAnsi" w:hAnsiTheme="majorHAnsi" w:cs="Arial"/>
          <w:bCs/>
          <w:sz w:val="22"/>
          <w:szCs w:val="22"/>
          <w:lang w:val="en-US"/>
        </w:rPr>
      </w:pPr>
      <w:r w:rsidRPr="00EA1ED4">
        <w:rPr>
          <w:rFonts w:asciiTheme="majorHAnsi" w:hAnsiTheme="majorHAnsi" w:cs="Arial"/>
          <w:bCs/>
          <w:sz w:val="22"/>
          <w:szCs w:val="22"/>
        </w:rPr>
        <w:t xml:space="preserve">3.2. </w:t>
      </w:r>
      <w:r w:rsidR="003041C1" w:rsidRPr="00EA1ED4">
        <w:rPr>
          <w:rFonts w:asciiTheme="majorHAnsi" w:hAnsiTheme="majorHAnsi" w:cs="Arial"/>
          <w:bCs/>
          <w:sz w:val="22"/>
          <w:szCs w:val="22"/>
        </w:rPr>
        <w:t>Eselon III</w:t>
      </w:r>
      <w:r w:rsidR="003041C1" w:rsidRPr="00EA1ED4">
        <w:rPr>
          <w:rFonts w:asciiTheme="majorHAnsi" w:hAnsiTheme="majorHAnsi" w:cs="Arial"/>
          <w:bCs/>
          <w:sz w:val="22"/>
          <w:szCs w:val="22"/>
        </w:rPr>
        <w:tab/>
        <w:t xml:space="preserve">: </w:t>
      </w:r>
      <w:r w:rsidR="00EA1ED4">
        <w:rPr>
          <w:rFonts w:asciiTheme="majorHAnsi" w:hAnsiTheme="majorHAnsi" w:cs="Arial"/>
          <w:bCs/>
          <w:sz w:val="22"/>
          <w:szCs w:val="22"/>
        </w:rPr>
        <w:tab/>
      </w:r>
      <w:r w:rsidR="00EA1ED4">
        <w:rPr>
          <w:rFonts w:asciiTheme="majorHAnsi" w:hAnsiTheme="majorHAnsi" w:cs="Arial"/>
          <w:bCs/>
          <w:sz w:val="22"/>
          <w:szCs w:val="22"/>
          <w:lang w:val="en-US"/>
        </w:rPr>
        <w:t>Bagian Umum dan Keuangan</w:t>
      </w:r>
    </w:p>
    <w:p w:rsidR="003041C1" w:rsidRPr="00EA1ED4" w:rsidRDefault="00CF3BB0" w:rsidP="00CF3BB0">
      <w:pPr>
        <w:pStyle w:val="ListParagraph"/>
        <w:widowControl/>
        <w:shd w:val="clear" w:color="auto" w:fill="FFFFFF" w:themeFill="background1"/>
        <w:tabs>
          <w:tab w:val="left" w:pos="426"/>
          <w:tab w:val="left" w:pos="3402"/>
          <w:tab w:val="left" w:pos="3828"/>
        </w:tabs>
        <w:suppressAutoHyphens w:val="0"/>
        <w:spacing w:line="312" w:lineRule="auto"/>
        <w:ind w:left="426"/>
        <w:rPr>
          <w:rFonts w:asciiTheme="majorHAnsi" w:hAnsiTheme="majorHAnsi" w:cs="Arial"/>
          <w:bCs/>
          <w:sz w:val="22"/>
          <w:szCs w:val="22"/>
          <w:lang w:val="en-US"/>
        </w:rPr>
      </w:pPr>
      <w:r w:rsidRPr="00EA1ED4">
        <w:rPr>
          <w:rFonts w:asciiTheme="majorHAnsi" w:hAnsiTheme="majorHAnsi" w:cs="Arial"/>
          <w:bCs/>
          <w:sz w:val="22"/>
          <w:szCs w:val="22"/>
        </w:rPr>
        <w:t xml:space="preserve">3.3. </w:t>
      </w:r>
      <w:r w:rsidR="003041C1" w:rsidRPr="00EA1ED4">
        <w:rPr>
          <w:rFonts w:asciiTheme="majorHAnsi" w:hAnsiTheme="majorHAnsi" w:cs="Arial"/>
          <w:bCs/>
          <w:sz w:val="22"/>
          <w:szCs w:val="22"/>
        </w:rPr>
        <w:t>Eselon II</w:t>
      </w:r>
      <w:r w:rsidR="003041C1" w:rsidRPr="00EA1ED4">
        <w:rPr>
          <w:rFonts w:asciiTheme="majorHAnsi" w:hAnsiTheme="majorHAnsi" w:cs="Arial"/>
          <w:bCs/>
          <w:sz w:val="22"/>
          <w:szCs w:val="22"/>
        </w:rPr>
        <w:tab/>
        <w:t xml:space="preserve">: </w:t>
      </w:r>
      <w:r w:rsidRPr="00EA1ED4">
        <w:rPr>
          <w:rFonts w:asciiTheme="majorHAnsi" w:hAnsiTheme="majorHAnsi" w:cs="Arial"/>
          <w:bCs/>
          <w:sz w:val="22"/>
          <w:szCs w:val="22"/>
        </w:rPr>
        <w:tab/>
      </w:r>
      <w:r w:rsidR="00EA1ED4">
        <w:rPr>
          <w:rFonts w:asciiTheme="majorHAnsi" w:hAnsiTheme="majorHAnsi" w:cs="Arial"/>
          <w:bCs/>
          <w:sz w:val="22"/>
          <w:szCs w:val="22"/>
          <w:lang w:val="en-US"/>
        </w:rPr>
        <w:t>Politeknik Negeri Semarang</w:t>
      </w:r>
    </w:p>
    <w:p w:rsidR="00282884" w:rsidRPr="00EA1ED4" w:rsidRDefault="00282884" w:rsidP="00CF3BB0">
      <w:pPr>
        <w:tabs>
          <w:tab w:val="left" w:pos="3402"/>
          <w:tab w:val="left" w:pos="3828"/>
        </w:tabs>
        <w:spacing w:line="312" w:lineRule="auto"/>
        <w:ind w:firstLine="284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:rsidR="00CF3BB0" w:rsidRPr="00EA1ED4" w:rsidRDefault="00282884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EA1ED4">
        <w:rPr>
          <w:rFonts w:asciiTheme="majorHAnsi" w:hAnsiTheme="majorHAnsi" w:cs="Arial"/>
          <w:b/>
          <w:bCs/>
          <w:sz w:val="22"/>
          <w:szCs w:val="22"/>
        </w:rPr>
        <w:t xml:space="preserve">RUMUSAN TUGAS </w:t>
      </w:r>
      <w:r w:rsidR="007464D5" w:rsidRPr="00EA1ED4">
        <w:rPr>
          <w:rFonts w:asciiTheme="majorHAnsi" w:hAnsiTheme="majorHAnsi" w:cs="Arial"/>
          <w:b/>
          <w:bCs/>
          <w:sz w:val="22"/>
          <w:szCs w:val="22"/>
        </w:rPr>
        <w:tab/>
      </w:r>
    </w:p>
    <w:p w:rsidR="00282884" w:rsidRPr="00EA1ED4" w:rsidRDefault="006C0C0E" w:rsidP="00CF3BB0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/>
        <w:jc w:val="both"/>
        <w:rPr>
          <w:rFonts w:asciiTheme="majorHAnsi" w:hAnsiTheme="majorHAnsi" w:cs="Arial"/>
          <w:bCs/>
          <w:color w:val="000000"/>
          <w:sz w:val="22"/>
          <w:szCs w:val="22"/>
        </w:rPr>
      </w:pPr>
      <w:r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>Mengumpulkan, mengolah</w:t>
      </w:r>
      <w:r w:rsidR="007464D5" w:rsidRPr="00EA1ED4">
        <w:rPr>
          <w:rFonts w:asciiTheme="majorHAnsi" w:hAnsiTheme="majorHAnsi" w:cs="Arial"/>
          <w:bCs/>
          <w:color w:val="000000"/>
          <w:sz w:val="22"/>
          <w:szCs w:val="22"/>
        </w:rPr>
        <w:t>,</w:t>
      </w:r>
      <w:r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 dan menyajikan 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epegawaian </w:t>
      </w:r>
      <w:r w:rsidR="001C20F2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sesuai dengan prosedur sebagai bahan analisis. </w:t>
      </w:r>
    </w:p>
    <w:p w:rsidR="007464D5" w:rsidRPr="00EA1ED4" w:rsidRDefault="007464D5" w:rsidP="007464D5">
      <w:pPr>
        <w:spacing w:line="312" w:lineRule="auto"/>
        <w:ind w:left="284"/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:rsidR="00ED7DA8" w:rsidRPr="00EA1ED4" w:rsidRDefault="00282884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hAnsiTheme="majorHAnsi" w:cs="Arial"/>
          <w:b/>
          <w:bCs/>
          <w:sz w:val="22"/>
          <w:szCs w:val="22"/>
        </w:rPr>
      </w:pPr>
      <w:r w:rsidRPr="00EA1ED4">
        <w:rPr>
          <w:rFonts w:asciiTheme="majorHAnsi" w:hAnsiTheme="majorHAnsi" w:cs="Arial"/>
          <w:b/>
          <w:bCs/>
          <w:sz w:val="22"/>
          <w:szCs w:val="22"/>
        </w:rPr>
        <w:t>URAIAN TUGAS</w:t>
      </w:r>
      <w:r w:rsidR="003041C1" w:rsidRPr="00EA1ED4">
        <w:rPr>
          <w:rFonts w:asciiTheme="majorHAnsi" w:hAnsiTheme="majorHAnsi" w:cs="Arial"/>
          <w:b/>
          <w:bCs/>
          <w:sz w:val="22"/>
          <w:szCs w:val="22"/>
        </w:rPr>
        <w:t xml:space="preserve"> </w:t>
      </w:r>
    </w:p>
    <w:p w:rsidR="00906AD6" w:rsidRPr="00EA1ED4" w:rsidRDefault="00906AD6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hAnsiTheme="majorHAnsi" w:cs="Arial"/>
          <w:sz w:val="22"/>
          <w:szCs w:val="22"/>
        </w:rPr>
        <w:t xml:space="preserve">Menyiapkan </w:t>
      </w:r>
      <w:r w:rsidR="003F6724" w:rsidRPr="00EA1ED4">
        <w:rPr>
          <w:rFonts w:asciiTheme="majorHAnsi" w:hAnsiTheme="majorHAnsi" w:cs="Arial"/>
          <w:sz w:val="22"/>
          <w:szCs w:val="22"/>
        </w:rPr>
        <w:t>bahan</w:t>
      </w:r>
      <w:r w:rsidR="00CF3BB0" w:rsidRPr="00EA1ED4">
        <w:rPr>
          <w:rFonts w:asciiTheme="majorHAnsi" w:hAnsiTheme="majorHAnsi" w:cs="Arial"/>
          <w:sz w:val="22"/>
          <w:szCs w:val="22"/>
        </w:rPr>
        <w:t xml:space="preserve">/instrumen </w:t>
      </w:r>
      <w:r w:rsidR="003F6724" w:rsidRPr="00EA1ED4">
        <w:rPr>
          <w:rFonts w:asciiTheme="majorHAnsi" w:hAnsiTheme="majorHAnsi" w:cs="Arial"/>
          <w:sz w:val="22"/>
          <w:szCs w:val="22"/>
        </w:rPr>
        <w:t xml:space="preserve">pelaksanaan pengumpulan data </w:t>
      </w:r>
      <w:r w:rsidR="00CF3BB0" w:rsidRPr="00EA1ED4">
        <w:rPr>
          <w:rFonts w:asciiTheme="majorHAnsi" w:hAnsiTheme="majorHAnsi" w:cs="Arial"/>
          <w:sz w:val="22"/>
          <w:szCs w:val="22"/>
        </w:rPr>
        <w:t xml:space="preserve">kepegawaian di lingkungan </w:t>
      </w:r>
      <w:r w:rsidR="00EA1ED4">
        <w:rPr>
          <w:rFonts w:asciiTheme="majorHAnsi" w:hAnsiTheme="majorHAnsi" w:cs="Arial"/>
          <w:sz w:val="22"/>
          <w:szCs w:val="22"/>
          <w:lang w:val="en-US"/>
        </w:rPr>
        <w:t>Politeknik Negeri Semarang</w:t>
      </w:r>
      <w:r w:rsidR="00CF3BB0" w:rsidRPr="00EA1ED4">
        <w:rPr>
          <w:rFonts w:asciiTheme="majorHAnsi" w:hAnsiTheme="majorHAnsi" w:cs="Arial"/>
          <w:sz w:val="22"/>
          <w:szCs w:val="22"/>
        </w:rPr>
        <w:t xml:space="preserve"> </w:t>
      </w:r>
      <w:r w:rsidR="00570094" w:rsidRPr="00BA6CCB">
        <w:rPr>
          <w:rFonts w:asciiTheme="majorHAnsi" w:hAnsiTheme="majorHAnsi" w:cs="Arial"/>
          <w:color w:val="FF0000"/>
          <w:sz w:val="22"/>
          <w:szCs w:val="22"/>
          <w:lang w:val="en-US"/>
        </w:rPr>
        <w:t>sesuai dengan sasaran</w:t>
      </w:r>
      <w:r w:rsidR="00CF3BB0" w:rsidRPr="00BA6CCB">
        <w:rPr>
          <w:rFonts w:asciiTheme="majorHAnsi" w:hAnsiTheme="majorHAnsi" w:cs="Arial"/>
          <w:color w:val="FF0000"/>
          <w:sz w:val="22"/>
          <w:szCs w:val="22"/>
        </w:rPr>
        <w:t>/responden.</w:t>
      </w:r>
      <w:r w:rsidR="003F6724" w:rsidRPr="00EA1ED4">
        <w:rPr>
          <w:rFonts w:asciiTheme="majorHAnsi" w:hAnsiTheme="majorHAnsi" w:cs="Arial"/>
          <w:sz w:val="22"/>
          <w:szCs w:val="22"/>
        </w:rPr>
        <w:t xml:space="preserve"> </w:t>
      </w:r>
    </w:p>
    <w:p w:rsidR="00906AD6" w:rsidRPr="00EA1ED4" w:rsidRDefault="00906AD6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hAnsiTheme="majorHAnsi" w:cs="Arial"/>
          <w:sz w:val="22"/>
          <w:szCs w:val="22"/>
        </w:rPr>
        <w:t xml:space="preserve">Mengumpulkan data </w:t>
      </w:r>
      <w:r w:rsidR="00CF3BB0" w:rsidRPr="00EA1ED4">
        <w:rPr>
          <w:rFonts w:asciiTheme="majorHAnsi" w:hAnsiTheme="majorHAnsi" w:cs="Arial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epegawaian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di lingkungan </w:t>
      </w:r>
      <w:r w:rsidR="00EA1ED4">
        <w:rPr>
          <w:rFonts w:asciiTheme="majorHAnsi" w:hAnsiTheme="majorHAnsi" w:cs="Arial"/>
          <w:sz w:val="22"/>
          <w:szCs w:val="22"/>
          <w:lang w:val="en-US"/>
        </w:rPr>
        <w:t>Politeknik Negeri Semarang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  <w:r w:rsidR="003F6724" w:rsidRPr="00EA1ED4">
        <w:rPr>
          <w:rFonts w:asciiTheme="majorHAnsi" w:hAnsiTheme="majorHAnsi" w:cs="Arial"/>
          <w:sz w:val="22"/>
          <w:szCs w:val="22"/>
        </w:rPr>
        <w:t>dari unit kerja dan sumber lain</w:t>
      </w:r>
      <w:r w:rsidR="00CF3BB0" w:rsidRPr="00EA1ED4">
        <w:rPr>
          <w:rFonts w:asciiTheme="majorHAnsi" w:hAnsiTheme="majorHAnsi" w:cs="Arial"/>
          <w:sz w:val="22"/>
          <w:szCs w:val="22"/>
        </w:rPr>
        <w:t>.</w:t>
      </w:r>
    </w:p>
    <w:p w:rsidR="00906AD6" w:rsidRPr="00EA1ED4" w:rsidRDefault="00906AD6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hAnsiTheme="majorHAnsi" w:cs="Arial"/>
          <w:sz w:val="22"/>
          <w:szCs w:val="22"/>
        </w:rPr>
        <w:t>Meng</w:t>
      </w:r>
      <w:r w:rsidR="00857BB5" w:rsidRPr="00EA1ED4">
        <w:rPr>
          <w:rFonts w:asciiTheme="majorHAnsi" w:hAnsiTheme="majorHAnsi" w:cs="Arial"/>
          <w:sz w:val="22"/>
          <w:szCs w:val="22"/>
        </w:rPr>
        <w:t>input</w:t>
      </w:r>
      <w:r w:rsidRPr="00EA1ED4">
        <w:rPr>
          <w:rFonts w:asciiTheme="majorHAnsi" w:hAnsiTheme="majorHAnsi" w:cs="Arial"/>
          <w:sz w:val="22"/>
          <w:szCs w:val="22"/>
        </w:rPr>
        <w:t xml:space="preserve"> 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epegawaian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di lingkungan </w:t>
      </w:r>
      <w:r w:rsidR="00EA1ED4">
        <w:rPr>
          <w:rFonts w:asciiTheme="majorHAnsi" w:hAnsiTheme="majorHAnsi" w:cs="Arial"/>
          <w:sz w:val="22"/>
          <w:szCs w:val="22"/>
          <w:lang w:val="en-US"/>
        </w:rPr>
        <w:t>Politeknik Negeri Semarang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  <w:r w:rsidR="00570094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>sesuai dengan format pengolahan data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.</w:t>
      </w:r>
    </w:p>
    <w:p w:rsidR="00906AD6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hAnsiTheme="majorHAnsi" w:cs="Arial"/>
          <w:sz w:val="22"/>
          <w:szCs w:val="22"/>
        </w:rPr>
        <w:t xml:space="preserve">Mengolah 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epegawaian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di lingkungan </w:t>
      </w:r>
      <w:r w:rsidR="00EA1ED4">
        <w:rPr>
          <w:rFonts w:asciiTheme="majorHAnsi" w:hAnsiTheme="majorHAnsi" w:cs="Arial"/>
          <w:sz w:val="22"/>
          <w:szCs w:val="22"/>
          <w:lang w:val="en-US"/>
        </w:rPr>
        <w:t>Politeknik Negeri Semarang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 sesuai </w:t>
      </w:r>
      <w:r w:rsidRPr="00EA1ED4">
        <w:rPr>
          <w:rFonts w:asciiTheme="majorHAnsi" w:hAnsiTheme="majorHAnsi" w:cs="Arial"/>
          <w:sz w:val="22"/>
          <w:szCs w:val="22"/>
        </w:rPr>
        <w:t xml:space="preserve">dengan klasifikasinya sebagai bahan analisis; </w:t>
      </w:r>
    </w:p>
    <w:p w:rsidR="00857BB5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hAnsiTheme="majorHAnsi" w:cs="Arial"/>
          <w:sz w:val="22"/>
          <w:szCs w:val="22"/>
        </w:rPr>
        <w:t xml:space="preserve">Merekapitulasi data </w:t>
      </w:r>
      <w:r w:rsidR="00CF3BB0" w:rsidRPr="00EA1ED4">
        <w:rPr>
          <w:rFonts w:asciiTheme="majorHAnsi" w:hAnsiTheme="majorHAnsi" w:cs="Arial"/>
          <w:sz w:val="22"/>
          <w:szCs w:val="22"/>
        </w:rPr>
        <w:t xml:space="preserve">kepegawaian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di lingkungan </w:t>
      </w:r>
      <w:r w:rsidR="00EA1ED4">
        <w:rPr>
          <w:rFonts w:asciiTheme="majorHAnsi" w:hAnsiTheme="majorHAnsi" w:cs="Arial"/>
          <w:sz w:val="22"/>
          <w:szCs w:val="22"/>
          <w:lang w:val="en-US"/>
        </w:rPr>
        <w:t>Politeknik Negeri Semarang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 </w:t>
      </w:r>
      <w:r w:rsidRPr="00EA1ED4">
        <w:rPr>
          <w:rFonts w:asciiTheme="majorHAnsi" w:hAnsiTheme="majorHAnsi" w:cs="Arial"/>
          <w:sz w:val="22"/>
          <w:szCs w:val="22"/>
        </w:rPr>
        <w:t xml:space="preserve">sesuai dengan </w:t>
      </w:r>
      <w:r w:rsidR="00CF3BB0" w:rsidRPr="00EA1ED4">
        <w:rPr>
          <w:rFonts w:asciiTheme="majorHAnsi" w:hAnsiTheme="majorHAnsi" w:cs="Arial"/>
          <w:sz w:val="22"/>
          <w:szCs w:val="22"/>
        </w:rPr>
        <w:t>jenis data sebagai bahan informasi.</w:t>
      </w:r>
      <w:r w:rsidRPr="00EA1ED4">
        <w:rPr>
          <w:rFonts w:asciiTheme="majorHAnsi" w:hAnsiTheme="majorHAnsi" w:cs="Arial"/>
          <w:sz w:val="22"/>
          <w:szCs w:val="22"/>
        </w:rPr>
        <w:t xml:space="preserve"> </w:t>
      </w:r>
    </w:p>
    <w:p w:rsidR="00857BB5" w:rsidRPr="00EA1ED4" w:rsidRDefault="00CF3BB0" w:rsidP="00857BB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hAnsiTheme="majorHAnsi" w:cs="Arial"/>
          <w:sz w:val="22"/>
          <w:szCs w:val="22"/>
        </w:rPr>
        <w:t>Mem</w:t>
      </w:r>
      <w:r w:rsidR="00857BB5" w:rsidRPr="00EA1ED4">
        <w:rPr>
          <w:rFonts w:asciiTheme="majorHAnsi" w:hAnsiTheme="majorHAnsi" w:cs="Arial"/>
          <w:sz w:val="22"/>
          <w:szCs w:val="22"/>
        </w:rPr>
        <w:t xml:space="preserve">verifikasi dan </w:t>
      </w:r>
      <w:r w:rsidRPr="00EA1ED4">
        <w:rPr>
          <w:rFonts w:asciiTheme="majorHAnsi" w:hAnsiTheme="majorHAnsi" w:cs="Arial"/>
          <w:sz w:val="22"/>
          <w:szCs w:val="22"/>
        </w:rPr>
        <w:t>meng</w:t>
      </w:r>
      <w:r w:rsidR="00857BB5" w:rsidRPr="00EA1ED4">
        <w:rPr>
          <w:rFonts w:asciiTheme="majorHAnsi" w:hAnsiTheme="majorHAnsi" w:cs="Arial"/>
          <w:sz w:val="22"/>
          <w:szCs w:val="22"/>
        </w:rPr>
        <w:t xml:space="preserve">onfirmasi data </w:t>
      </w:r>
      <w:r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epegawaian </w:t>
      </w:r>
      <w:r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di lingkungan </w:t>
      </w:r>
      <w:r w:rsidR="00EA1ED4">
        <w:rPr>
          <w:rFonts w:asciiTheme="majorHAnsi" w:hAnsiTheme="majorHAnsi" w:cs="Arial"/>
          <w:sz w:val="22"/>
          <w:szCs w:val="22"/>
          <w:lang w:val="en-US"/>
        </w:rPr>
        <w:t>Politeknik Negeri Semarang</w:t>
      </w:r>
      <w:r w:rsidR="00EA1ED4" w:rsidRPr="00EA1ED4">
        <w:rPr>
          <w:rFonts w:asciiTheme="majorHAnsi" w:hAnsiTheme="majorHAnsi" w:cs="Arial"/>
          <w:sz w:val="22"/>
          <w:szCs w:val="22"/>
        </w:rPr>
        <w:t xml:space="preserve"> </w:t>
      </w:r>
      <w:r w:rsidRPr="00EA1ED4">
        <w:rPr>
          <w:rFonts w:asciiTheme="majorHAnsi" w:hAnsiTheme="majorHAnsi" w:cs="Arial"/>
          <w:bCs/>
          <w:color w:val="000000"/>
          <w:sz w:val="22"/>
          <w:szCs w:val="22"/>
        </w:rPr>
        <w:t>untuk</w:t>
      </w:r>
      <w:r w:rsidR="00BA6CCB">
        <w:rPr>
          <w:rFonts w:asciiTheme="majorHAnsi" w:hAnsiTheme="majorHAnsi" w:cs="Arial"/>
          <w:bCs/>
          <w:color w:val="000000"/>
          <w:sz w:val="22"/>
          <w:szCs w:val="22"/>
        </w:rPr>
        <w:t xml:space="preserve"> pemutakhiran </w:t>
      </w:r>
      <w:r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 data.</w:t>
      </w:r>
    </w:p>
    <w:p w:rsidR="00EA0B2A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hAnsiTheme="majorHAnsi" w:cs="Arial"/>
          <w:sz w:val="22"/>
          <w:szCs w:val="22"/>
        </w:rPr>
        <w:t xml:space="preserve">Menyajikan 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epegawaian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di lingkungan </w:t>
      </w:r>
      <w:r w:rsidR="00EA1ED4" w:rsidRPr="00EA1ED4">
        <w:rPr>
          <w:rFonts w:asciiTheme="majorHAnsi" w:hAnsiTheme="majorHAnsi" w:cs="Arial"/>
          <w:sz w:val="22"/>
          <w:szCs w:val="22"/>
          <w:lang w:val="en-US"/>
        </w:rPr>
        <w:t xml:space="preserve"> </w:t>
      </w:r>
      <w:r w:rsidR="00EA1ED4">
        <w:rPr>
          <w:rFonts w:asciiTheme="majorHAnsi" w:hAnsiTheme="majorHAnsi" w:cs="Arial"/>
          <w:sz w:val="22"/>
          <w:szCs w:val="22"/>
          <w:lang w:val="en-US"/>
        </w:rPr>
        <w:t>Politeknik Negeri Semarang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 sesuai dengan </w:t>
      </w:r>
      <w:r w:rsidR="00CF3BB0" w:rsidRPr="00BA6CCB">
        <w:rPr>
          <w:rFonts w:asciiTheme="majorHAnsi" w:hAnsiTheme="majorHAnsi" w:cs="Arial"/>
          <w:bCs/>
          <w:color w:val="FF0000"/>
          <w:sz w:val="22"/>
          <w:szCs w:val="22"/>
        </w:rPr>
        <w:t>ke</w:t>
      </w:r>
      <w:r w:rsidR="00BA6CCB" w:rsidRPr="00BA6CCB">
        <w:rPr>
          <w:rFonts w:asciiTheme="majorHAnsi" w:hAnsiTheme="majorHAnsi" w:cs="Arial"/>
          <w:bCs/>
          <w:color w:val="FF0000"/>
          <w:sz w:val="22"/>
          <w:szCs w:val="22"/>
        </w:rPr>
        <w:t>butuhan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.</w:t>
      </w:r>
    </w:p>
    <w:p w:rsidR="00857BB5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hAnsiTheme="majorHAnsi" w:cs="Arial"/>
          <w:sz w:val="22"/>
          <w:szCs w:val="22"/>
        </w:rPr>
        <w:t xml:space="preserve">Menyimpan </w:t>
      </w:r>
      <w:r w:rsidR="00BA6CCB" w:rsidRPr="00BA6CCB">
        <w:rPr>
          <w:rFonts w:asciiTheme="majorHAnsi" w:hAnsiTheme="majorHAnsi" w:cs="Arial"/>
          <w:color w:val="FF0000"/>
          <w:sz w:val="22"/>
          <w:szCs w:val="22"/>
        </w:rPr>
        <w:t>dan memelihara</w:t>
      </w:r>
      <w:r w:rsidR="00BA6CCB">
        <w:rPr>
          <w:rFonts w:asciiTheme="majorHAnsi" w:hAnsiTheme="majorHAnsi" w:cs="Arial"/>
          <w:sz w:val="22"/>
          <w:szCs w:val="22"/>
        </w:rPr>
        <w:t xml:space="preserve"> </w:t>
      </w:r>
      <w:r w:rsidRPr="00EA1ED4">
        <w:rPr>
          <w:rFonts w:asciiTheme="majorHAnsi" w:hAnsiTheme="majorHAnsi" w:cs="Arial"/>
          <w:sz w:val="22"/>
          <w:szCs w:val="22"/>
        </w:rPr>
        <w:t xml:space="preserve">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epegawaian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di lingkungan </w:t>
      </w:r>
      <w:r w:rsidR="00EA1ED4">
        <w:rPr>
          <w:rFonts w:asciiTheme="majorHAnsi" w:hAnsiTheme="majorHAnsi" w:cs="Arial"/>
          <w:sz w:val="22"/>
          <w:szCs w:val="22"/>
          <w:lang w:val="en-US"/>
        </w:rPr>
        <w:t>Politeknik Negeri Semarang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 sesuai dengan prosedur agar mudah digunakan/ditemukan.</w:t>
      </w:r>
    </w:p>
    <w:p w:rsidR="00CF3BB0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hAnsiTheme="majorHAnsi" w:cs="Arial"/>
          <w:sz w:val="22"/>
          <w:szCs w:val="22"/>
        </w:rPr>
        <w:t xml:space="preserve">Melaporkan hasil </w:t>
      </w:r>
      <w:r w:rsidR="00CF3BB0" w:rsidRPr="00EA1ED4">
        <w:rPr>
          <w:rFonts w:asciiTheme="majorHAnsi" w:hAnsiTheme="majorHAnsi" w:cs="Arial"/>
          <w:sz w:val="22"/>
          <w:szCs w:val="22"/>
        </w:rPr>
        <w:t xml:space="preserve">pelaksanaan tugas </w:t>
      </w:r>
      <w:r w:rsidRPr="00EA1ED4">
        <w:rPr>
          <w:rFonts w:asciiTheme="majorHAnsi" w:hAnsiTheme="majorHAnsi" w:cs="Arial"/>
          <w:sz w:val="22"/>
          <w:szCs w:val="22"/>
        </w:rPr>
        <w:t xml:space="preserve">kepada atasan sebagai </w:t>
      </w:r>
      <w:r w:rsidR="00CF3BB0" w:rsidRPr="00EA1ED4">
        <w:rPr>
          <w:rFonts w:asciiTheme="majorHAnsi" w:hAnsiTheme="majorHAnsi" w:cs="Arial"/>
          <w:sz w:val="22"/>
          <w:szCs w:val="22"/>
        </w:rPr>
        <w:t>bahan pertanggungjawaban.</w:t>
      </w:r>
    </w:p>
    <w:p w:rsidR="00282884" w:rsidRPr="00EA1ED4" w:rsidRDefault="00EF062C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hAnsiTheme="majorHAnsi" w:cs="Arial"/>
          <w:sz w:val="22"/>
          <w:szCs w:val="22"/>
        </w:rPr>
        <w:t>Melaksanakan tugas kedinasan lain yang diberikan oleh atasan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.</w:t>
      </w:r>
    </w:p>
    <w:p w:rsidR="00CF3BB0" w:rsidRPr="00EA1ED4" w:rsidRDefault="00CF3BB0" w:rsidP="007464D5">
      <w:pPr>
        <w:widowControl/>
        <w:suppressAutoHyphens w:val="0"/>
        <w:autoSpaceDE w:val="0"/>
        <w:autoSpaceDN w:val="0"/>
        <w:adjustRightInd w:val="0"/>
        <w:spacing w:line="312" w:lineRule="auto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HASIL KERJA</w:t>
      </w:r>
    </w:p>
    <w:p w:rsidR="002C339E" w:rsidRPr="00EA1ED4" w:rsidRDefault="00CF3BB0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Penyiapan b</w:t>
      </w:r>
      <w:r w:rsidR="00857BB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ahan</w:t>
      </w:r>
      <w:r w:rsidR="002C339E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/instrumen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</w:t>
      </w:r>
      <w:r w:rsidRPr="00EA1ED4">
        <w:rPr>
          <w:rFonts w:asciiTheme="majorHAnsi" w:hAnsiTheme="majorHAnsi" w:cs="Arial"/>
          <w:sz w:val="22"/>
          <w:szCs w:val="22"/>
        </w:rPr>
        <w:t>pelaksanaan pengumpulan data kepegawaian</w:t>
      </w:r>
      <w:r w:rsidR="002C339E" w:rsidRPr="00EA1ED4">
        <w:rPr>
          <w:rFonts w:asciiTheme="majorHAnsi" w:hAnsiTheme="majorHAnsi" w:cs="Arial"/>
          <w:sz w:val="22"/>
          <w:szCs w:val="22"/>
        </w:rPr>
        <w:t>.</w:t>
      </w:r>
      <w:r w:rsidRPr="00EA1ED4">
        <w:rPr>
          <w:rFonts w:asciiTheme="majorHAnsi" w:hAnsiTheme="majorHAnsi" w:cs="Arial"/>
          <w:sz w:val="22"/>
          <w:szCs w:val="22"/>
        </w:rPr>
        <w:t xml:space="preserve"> </w:t>
      </w:r>
    </w:p>
    <w:p w:rsidR="00CF3BB0" w:rsidRPr="00EA1ED4" w:rsidRDefault="00AF2881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>epegawaian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.</w:t>
      </w:r>
    </w:p>
    <w:p w:rsidR="00AF2881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Input 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>epegawaian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.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 </w:t>
      </w:r>
    </w:p>
    <w:p w:rsidR="00CF3BB0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Olahan 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k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>epegawaian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.</w:t>
      </w:r>
    </w:p>
    <w:p w:rsidR="00CF3BB0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Rekapitulasi data 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Kepegawaian </w:t>
      </w:r>
    </w:p>
    <w:p w:rsidR="00CF3BB0" w:rsidRPr="00EA1ED4" w:rsidRDefault="00BA6CCB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Pemuiakhiran </w:t>
      </w:r>
      <w:r w:rsidR="00857BB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data 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>Kepegawaian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.</w:t>
      </w:r>
      <w:r w:rsidR="00B11CAD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 xml:space="preserve"> </w:t>
      </w:r>
    </w:p>
    <w:p w:rsidR="00CF3BB0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Sajian 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>Kepegawaian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.</w:t>
      </w:r>
    </w:p>
    <w:p w:rsidR="00CF3BB0" w:rsidRPr="00EA1ED4" w:rsidRDefault="00857BB5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Penyimpanan </w:t>
      </w:r>
      <w:r w:rsidR="00BA6CCB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dan pemeliharaan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data 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  <w:lang w:val="en-US"/>
        </w:rPr>
        <w:t>Kepegawaian</w:t>
      </w:r>
      <w:r w:rsidR="00CF3BB0" w:rsidRPr="00EA1ED4">
        <w:rPr>
          <w:rFonts w:asciiTheme="majorHAnsi" w:hAnsiTheme="majorHAnsi" w:cs="Arial"/>
          <w:bCs/>
          <w:color w:val="000000"/>
          <w:sz w:val="22"/>
          <w:szCs w:val="22"/>
        </w:rPr>
        <w:t>.</w:t>
      </w:r>
    </w:p>
    <w:p w:rsidR="000C7657" w:rsidRPr="00EA1ED4" w:rsidRDefault="00CF3BB0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Lapayanan </w:t>
      </w:r>
      <w:r w:rsidR="00D06133" w:rsidRPr="00EA1ED4">
        <w:rPr>
          <w:rFonts w:asciiTheme="majorHAnsi" w:hAnsiTheme="majorHAnsi" w:cs="Arial"/>
          <w:bCs/>
          <w:color w:val="000000"/>
          <w:sz w:val="22"/>
          <w:szCs w:val="22"/>
        </w:rPr>
        <w:t xml:space="preserve">permintaan </w:t>
      </w:r>
      <w:r w:rsidRPr="00EA1ED4">
        <w:rPr>
          <w:rFonts w:asciiTheme="majorHAnsi" w:hAnsiTheme="majorHAnsi" w:cs="Arial"/>
          <w:bCs/>
          <w:color w:val="000000"/>
          <w:sz w:val="22"/>
          <w:szCs w:val="22"/>
        </w:rPr>
        <w:t>d</w:t>
      </w:r>
      <w:r w:rsidR="000C7657" w:rsidRPr="00EA1ED4">
        <w:rPr>
          <w:rFonts w:asciiTheme="majorHAnsi" w:hAnsiTheme="majorHAnsi" w:cs="Arial"/>
          <w:sz w:val="22"/>
          <w:szCs w:val="22"/>
          <w:lang w:val="en-US"/>
        </w:rPr>
        <w:t>ata</w:t>
      </w:r>
      <w:r w:rsidRPr="00EA1ED4">
        <w:rPr>
          <w:rFonts w:asciiTheme="majorHAnsi" w:hAnsiTheme="majorHAnsi" w:cs="Arial"/>
          <w:sz w:val="22"/>
          <w:szCs w:val="22"/>
        </w:rPr>
        <w:t xml:space="preserve"> kepegawaian.</w:t>
      </w:r>
    </w:p>
    <w:p w:rsidR="00857BB5" w:rsidRPr="00EA1ED4" w:rsidRDefault="00AF2881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lastRenderedPageBreak/>
        <w:t xml:space="preserve">Laporan </w:t>
      </w:r>
      <w:r w:rsidR="00857BB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hasil </w:t>
      </w:r>
      <w:r w:rsidR="003E6031" w:rsidRPr="00EA1ED4">
        <w:rPr>
          <w:rFonts w:asciiTheme="majorHAnsi" w:hAnsiTheme="majorHAnsi" w:cs="Arial"/>
          <w:sz w:val="22"/>
          <w:szCs w:val="22"/>
          <w:lang w:val="en-US"/>
        </w:rPr>
        <w:t>pelaksanaan tugas</w:t>
      </w:r>
      <w:r w:rsidR="00CF3BB0" w:rsidRPr="00EA1ED4">
        <w:rPr>
          <w:rFonts w:asciiTheme="majorHAnsi" w:hAnsiTheme="majorHAnsi" w:cs="Arial"/>
          <w:sz w:val="22"/>
          <w:szCs w:val="22"/>
        </w:rPr>
        <w:t xml:space="preserve"> kepada atasan</w:t>
      </w:r>
      <w:r w:rsidR="00857BB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</w:t>
      </w:r>
    </w:p>
    <w:p w:rsidR="00CF3BB0" w:rsidRPr="00EA1ED4" w:rsidRDefault="00CF3BB0" w:rsidP="00CF3BB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</w:t>
      </w:r>
      <w:r w:rsidR="00AF2881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elaksanaan tugas</w:t>
      </w:r>
      <w:r w:rsidR="00857BB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kedinasan lain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.</w:t>
      </w:r>
    </w:p>
    <w:p w:rsidR="003041C1" w:rsidRPr="00EA1ED4" w:rsidRDefault="003041C1" w:rsidP="00CF3BB0">
      <w:pPr>
        <w:pStyle w:val="ListParagraph"/>
        <w:spacing w:line="312" w:lineRule="auto"/>
        <w:ind w:left="993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BAHAN KERJA</w:t>
      </w:r>
    </w:p>
    <w:p w:rsidR="00CF3BB0" w:rsidRPr="00EA1ED4" w:rsidRDefault="00CF3BB0" w:rsidP="00CF3BB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Data k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val="en-US" w:eastAsia="en-US" w:bidi="ar-SA"/>
        </w:rPr>
        <w:t>epegawaian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.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val="en-US" w:eastAsia="en-US" w:bidi="ar-SA"/>
        </w:rPr>
        <w:t xml:space="preserve"> </w:t>
      </w:r>
    </w:p>
    <w:p w:rsidR="00A96141" w:rsidRPr="00EA1ED4" w:rsidRDefault="00CF3BB0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I</w:t>
      </w:r>
      <w:r w:rsidR="00857BB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nstrumen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pengumpulan dan pengolahan data k</w:t>
      </w:r>
      <w:r w:rsidR="00B11CAD" w:rsidRPr="00EA1ED4">
        <w:rPr>
          <w:rFonts w:asciiTheme="majorHAnsi" w:hAnsiTheme="majorHAnsi" w:cs="Arial"/>
          <w:sz w:val="22"/>
          <w:szCs w:val="22"/>
          <w:lang w:val="en-US"/>
        </w:rPr>
        <w:t>epegawaian</w:t>
      </w:r>
      <w:r w:rsidRPr="00EA1ED4">
        <w:rPr>
          <w:rFonts w:asciiTheme="majorHAnsi" w:hAnsiTheme="majorHAnsi" w:cs="Arial"/>
          <w:sz w:val="22"/>
          <w:szCs w:val="22"/>
        </w:rPr>
        <w:t>.</w:t>
      </w:r>
      <w:r w:rsidR="00B11CAD" w:rsidRPr="00EA1ED4">
        <w:rPr>
          <w:rFonts w:asciiTheme="majorHAnsi" w:hAnsiTheme="majorHAnsi" w:cs="Arial"/>
          <w:sz w:val="22"/>
          <w:szCs w:val="22"/>
          <w:lang w:val="en-US"/>
        </w:rPr>
        <w:t xml:space="preserve"> </w:t>
      </w:r>
    </w:p>
    <w:p w:rsidR="00A96141" w:rsidRPr="00EA1ED4" w:rsidRDefault="00A9614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PERALATAN KERJA</w:t>
      </w:r>
    </w:p>
    <w:p w:rsidR="003041C1" w:rsidRPr="00EA1ED4" w:rsidRDefault="003041C1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Alat Tulis Kantor</w:t>
      </w:r>
      <w:r w:rsidR="00CF3BB0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.</w:t>
      </w:r>
    </w:p>
    <w:p w:rsidR="003041C1" w:rsidRPr="00EA1ED4" w:rsidRDefault="003041C1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Alat Perlengkapan Kantor</w:t>
      </w:r>
      <w:r w:rsidR="00CF3BB0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.</w:t>
      </w:r>
    </w:p>
    <w:p w:rsidR="003E6031" w:rsidRPr="00EA1ED4" w:rsidRDefault="003E6031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val="en-US" w:eastAsia="en-US" w:bidi="ar-SA"/>
        </w:rPr>
        <w:t xml:space="preserve">Sistem aplikasi </w:t>
      </w:r>
      <w:r w:rsidR="00CF3BB0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k</w:t>
      </w:r>
      <w:r w:rsidR="00B11CAD" w:rsidRPr="00EA1ED4">
        <w:rPr>
          <w:rFonts w:asciiTheme="majorHAnsi" w:eastAsia="Times New Roman" w:hAnsiTheme="majorHAnsi" w:cs="Arial"/>
          <w:kern w:val="0"/>
          <w:sz w:val="22"/>
          <w:szCs w:val="22"/>
          <w:lang w:val="en-US" w:eastAsia="en-US" w:bidi="ar-SA"/>
        </w:rPr>
        <w:t xml:space="preserve">epegawaian </w:t>
      </w:r>
    </w:p>
    <w:p w:rsidR="003041C1" w:rsidRPr="00EA1ED4" w:rsidRDefault="003041C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PEDOMAN KERJA</w:t>
      </w:r>
    </w:p>
    <w:p w:rsidR="00CF3BB0" w:rsidRPr="00EA1ED4" w:rsidRDefault="00CF3BB0" w:rsidP="00CF3BB0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Program kerja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val="en-US" w:eastAsia="en-US" w:bidi="ar-SA"/>
        </w:rPr>
        <w:t>Subbagian</w:t>
      </w:r>
      <w:r w:rsidR="00EA1ED4">
        <w:rPr>
          <w:rFonts w:asciiTheme="majorHAnsi" w:eastAsia="Times New Roman" w:hAnsiTheme="majorHAnsi" w:cs="Arial"/>
          <w:kern w:val="0"/>
          <w:sz w:val="22"/>
          <w:szCs w:val="22"/>
          <w:lang w:val="en-US" w:eastAsia="en-US" w:bidi="ar-SA"/>
        </w:rPr>
        <w:t xml:space="preserve"> Kepegawaian</w:t>
      </w:r>
    </w:p>
    <w:p w:rsidR="00857BB5" w:rsidRPr="00EA1ED4" w:rsidRDefault="00CF3BB0" w:rsidP="00CF3BB0">
      <w:pPr>
        <w:pStyle w:val="ListParagraph"/>
        <w:numPr>
          <w:ilvl w:val="1"/>
          <w:numId w:val="3"/>
        </w:numPr>
        <w:spacing w:line="312" w:lineRule="auto"/>
        <w:ind w:left="990" w:hanging="564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hAnsiTheme="majorHAnsi" w:cs="Arial"/>
          <w:sz w:val="22"/>
          <w:szCs w:val="22"/>
          <w:lang w:eastAsia="en-US"/>
        </w:rPr>
        <w:t>Prosedur Operasional Standar (POS) Pengumpulan dan Pengolahan Data.</w:t>
      </w:r>
    </w:p>
    <w:p w:rsidR="00A96141" w:rsidRPr="00EA1ED4" w:rsidRDefault="00A9614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TANGGUNG JAWAB</w:t>
      </w:r>
    </w:p>
    <w:p w:rsidR="003041C1" w:rsidRPr="00EA1ED4" w:rsidRDefault="00600A9B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Keakuratan data</w:t>
      </w:r>
      <w:r w:rsidR="002C339E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kepegawaian.</w:t>
      </w:r>
    </w:p>
    <w:p w:rsidR="003041C1" w:rsidRPr="00EA1ED4" w:rsidRDefault="00600A9B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Kelengkapan data</w:t>
      </w:r>
      <w:r w:rsidR="002C339E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kepegawaian.</w:t>
      </w:r>
    </w:p>
    <w:p w:rsidR="003041C1" w:rsidRPr="00EA1ED4" w:rsidRDefault="002C339E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Kecepatan dan ketepatan penyajian data kepegawaian.</w:t>
      </w:r>
    </w:p>
    <w:p w:rsidR="00011AFA" w:rsidRPr="00EA1ED4" w:rsidRDefault="00011AFA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Keamanan data kepegawaian.</w:t>
      </w:r>
    </w:p>
    <w:p w:rsidR="003041C1" w:rsidRPr="00EA1ED4" w:rsidRDefault="003041C1" w:rsidP="007464D5">
      <w:pPr>
        <w:widowControl/>
        <w:suppressAutoHyphens w:val="0"/>
        <w:autoSpaceDE w:val="0"/>
        <w:autoSpaceDN w:val="0"/>
        <w:adjustRightInd w:val="0"/>
        <w:spacing w:line="312" w:lineRule="auto"/>
        <w:ind w:left="709" w:hanging="425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WEWENANG</w:t>
      </w:r>
    </w:p>
    <w:p w:rsidR="003041C1" w:rsidRPr="00EA1ED4" w:rsidRDefault="003041C1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Meminta </w:t>
      </w:r>
      <w:r w:rsidR="002C339E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kelengkapan </w:t>
      </w:r>
      <w:r w:rsidR="00600A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data kepada pihak terkait</w:t>
      </w:r>
      <w:r w:rsidR="002C339E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sesuai dengan penugassan atasan.</w:t>
      </w:r>
    </w:p>
    <w:p w:rsidR="003041C1" w:rsidRPr="00EA1ED4" w:rsidRDefault="00600A9B" w:rsidP="007464D5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Menolak permintaan data yang tidak sesuai </w:t>
      </w:r>
      <w:r w:rsidR="002C339E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dengan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prosedur.</w:t>
      </w:r>
    </w:p>
    <w:p w:rsidR="002C339E" w:rsidRPr="00EA1ED4" w:rsidRDefault="002C339E" w:rsidP="002C339E">
      <w:pPr>
        <w:pStyle w:val="ListParagraph"/>
        <w:numPr>
          <w:ilvl w:val="1"/>
          <w:numId w:val="3"/>
        </w:numPr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Memberikan masukan kepada pimpinan.</w:t>
      </w:r>
    </w:p>
    <w:p w:rsidR="002C339E" w:rsidRPr="00EA1ED4" w:rsidRDefault="002C339E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7464D5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HUBUNGAN KERJA</w:t>
      </w:r>
    </w:p>
    <w:tbl>
      <w:tblPr>
        <w:tblStyle w:val="TableGrid"/>
        <w:tblW w:w="0" w:type="auto"/>
        <w:tblInd w:w="534" w:type="dxa"/>
        <w:tblLook w:val="04A0"/>
      </w:tblPr>
      <w:tblGrid>
        <w:gridCol w:w="750"/>
        <w:gridCol w:w="2835"/>
        <w:gridCol w:w="2977"/>
        <w:gridCol w:w="2522"/>
      </w:tblGrid>
      <w:tr w:rsidR="000C7657" w:rsidRPr="00EA1ED4" w:rsidTr="00913BBB">
        <w:tc>
          <w:tcPr>
            <w:tcW w:w="750" w:type="dxa"/>
            <w:vAlign w:val="center"/>
          </w:tcPr>
          <w:p w:rsidR="000C7657" w:rsidRPr="00EA1ED4" w:rsidRDefault="000C7657" w:rsidP="00873A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EA1ED4">
              <w:rPr>
                <w:rFonts w:asciiTheme="majorHAnsi" w:hAnsiTheme="majorHAnsi" w:cs="Arial"/>
                <w:b/>
                <w:sz w:val="22"/>
                <w:szCs w:val="22"/>
              </w:rPr>
              <w:t>No</w:t>
            </w:r>
          </w:p>
        </w:tc>
        <w:tc>
          <w:tcPr>
            <w:tcW w:w="2835" w:type="dxa"/>
            <w:vAlign w:val="center"/>
          </w:tcPr>
          <w:p w:rsidR="000C7657" w:rsidRPr="00EA1ED4" w:rsidRDefault="000C7657" w:rsidP="00873A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EA1ED4">
              <w:rPr>
                <w:rFonts w:asciiTheme="majorHAnsi" w:hAnsiTheme="majorHAnsi" w:cs="Arial"/>
                <w:b/>
                <w:sz w:val="22"/>
                <w:szCs w:val="22"/>
              </w:rPr>
              <w:t>Nama Jabatan</w:t>
            </w:r>
          </w:p>
        </w:tc>
        <w:tc>
          <w:tcPr>
            <w:tcW w:w="2977" w:type="dxa"/>
            <w:vAlign w:val="center"/>
          </w:tcPr>
          <w:p w:rsidR="000C7657" w:rsidRPr="00EA1ED4" w:rsidRDefault="000C7657" w:rsidP="00873A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EA1ED4">
              <w:rPr>
                <w:rFonts w:asciiTheme="majorHAnsi" w:hAnsiTheme="majorHAnsi" w:cs="Arial"/>
                <w:b/>
                <w:sz w:val="22"/>
                <w:szCs w:val="22"/>
              </w:rPr>
              <w:t>Unit Kerja</w:t>
            </w:r>
          </w:p>
        </w:tc>
        <w:tc>
          <w:tcPr>
            <w:tcW w:w="2522" w:type="dxa"/>
            <w:vAlign w:val="center"/>
          </w:tcPr>
          <w:p w:rsidR="000C7657" w:rsidRPr="00EA1ED4" w:rsidRDefault="000C7657" w:rsidP="00873A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EA1ED4">
              <w:rPr>
                <w:rFonts w:asciiTheme="majorHAnsi" w:hAnsiTheme="majorHAnsi" w:cs="Arial"/>
                <w:b/>
                <w:sz w:val="22"/>
                <w:szCs w:val="22"/>
              </w:rPr>
              <w:t>Dalam Hal</w:t>
            </w:r>
          </w:p>
        </w:tc>
      </w:tr>
      <w:tr w:rsidR="00913BBB" w:rsidRPr="00EA1ED4" w:rsidTr="00913BBB">
        <w:tc>
          <w:tcPr>
            <w:tcW w:w="750" w:type="dxa"/>
          </w:tcPr>
          <w:p w:rsidR="00913BBB" w:rsidRPr="00EA1ED4" w:rsidRDefault="00913BBB" w:rsidP="00CD54B5">
            <w:pPr>
              <w:spacing w:line="312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EA1ED4">
              <w:rPr>
                <w:rFonts w:asciiTheme="majorHAnsi" w:hAnsiTheme="majorHAnsi" w:cs="Arial"/>
                <w:sz w:val="22"/>
                <w:szCs w:val="22"/>
              </w:rPr>
              <w:t>12.1.</w:t>
            </w:r>
          </w:p>
          <w:p w:rsidR="00913BBB" w:rsidRPr="00EA1ED4" w:rsidRDefault="00913BBB" w:rsidP="00CD54B5">
            <w:pPr>
              <w:spacing w:line="312" w:lineRule="auto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:rsidR="00913BBB" w:rsidRPr="00EA1ED4" w:rsidRDefault="00EA1ED4" w:rsidP="00CD54B5">
            <w:pPr>
              <w:rPr>
                <w:rFonts w:asciiTheme="majorHAnsi" w:hAnsiTheme="majorHAnsi" w:cs="Arial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US"/>
              </w:rPr>
              <w:t>Kepala Sub Bagian Kepegawaian</w:t>
            </w:r>
          </w:p>
          <w:p w:rsidR="00913BBB" w:rsidRPr="00EA1ED4" w:rsidRDefault="00913BBB" w:rsidP="00CD54B5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977" w:type="dxa"/>
          </w:tcPr>
          <w:p w:rsidR="00913BBB" w:rsidRPr="00EA1ED4" w:rsidRDefault="00EA1ED4" w:rsidP="00CD54B5">
            <w:pPr>
              <w:rPr>
                <w:rFonts w:asciiTheme="majorHAnsi" w:hAnsiTheme="majorHAnsi" w:cs="Arial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US"/>
              </w:rPr>
              <w:t>Bagian Umum dan Keuangan</w:t>
            </w:r>
          </w:p>
        </w:tc>
        <w:tc>
          <w:tcPr>
            <w:tcW w:w="2522" w:type="dxa"/>
          </w:tcPr>
          <w:p w:rsidR="00913BBB" w:rsidRPr="00EA1ED4" w:rsidRDefault="00913BBB" w:rsidP="00CD54B5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EA1ED4">
              <w:rPr>
                <w:rFonts w:asciiTheme="majorHAnsi" w:hAnsiTheme="majorHAnsi" w:cs="Arial"/>
                <w:sz w:val="22"/>
                <w:szCs w:val="22"/>
                <w:lang w:val="fi-FI"/>
              </w:rPr>
              <w:t>Konsultasi pelaksanaan tugas</w:t>
            </w:r>
          </w:p>
          <w:p w:rsidR="00913BBB" w:rsidRPr="00EA1ED4" w:rsidRDefault="00913BBB" w:rsidP="00CD54B5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  <w:tr w:rsidR="00913BBB" w:rsidRPr="00EA1ED4" w:rsidTr="00913BBB">
        <w:tc>
          <w:tcPr>
            <w:tcW w:w="750" w:type="dxa"/>
          </w:tcPr>
          <w:p w:rsidR="00913BBB" w:rsidRPr="00EA1ED4" w:rsidRDefault="00913BBB" w:rsidP="00CD54B5">
            <w:pPr>
              <w:spacing w:line="312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EA1ED4">
              <w:rPr>
                <w:rFonts w:asciiTheme="majorHAnsi" w:hAnsiTheme="majorHAnsi" w:cs="Arial"/>
                <w:sz w:val="22"/>
                <w:szCs w:val="22"/>
              </w:rPr>
              <w:t>12.2</w:t>
            </w:r>
          </w:p>
          <w:p w:rsidR="00913BBB" w:rsidRPr="00EA1ED4" w:rsidRDefault="00913BBB" w:rsidP="00CD54B5">
            <w:pPr>
              <w:spacing w:line="312" w:lineRule="auto"/>
              <w:rPr>
                <w:rFonts w:asciiTheme="majorHAnsi" w:hAnsiTheme="majorHAnsi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:rsidR="00913BBB" w:rsidRPr="00EA1ED4" w:rsidRDefault="00EA1ED4" w:rsidP="00CD54B5">
            <w:pPr>
              <w:rPr>
                <w:rFonts w:asciiTheme="majorHAnsi" w:hAnsiTheme="majorHAnsi" w:cs="Arial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US"/>
              </w:rPr>
              <w:t>Pengadministrasi Kepegawaian</w:t>
            </w:r>
          </w:p>
        </w:tc>
        <w:tc>
          <w:tcPr>
            <w:tcW w:w="2977" w:type="dxa"/>
          </w:tcPr>
          <w:p w:rsidR="00913BBB" w:rsidRPr="00EA1ED4" w:rsidRDefault="00EA1ED4" w:rsidP="00CD54B5">
            <w:pPr>
              <w:rPr>
                <w:rFonts w:asciiTheme="majorHAnsi" w:hAnsiTheme="majorHAnsi" w:cs="Arial"/>
                <w:sz w:val="22"/>
                <w:szCs w:val="22"/>
                <w:lang w:val="en-US"/>
              </w:rPr>
            </w:pPr>
            <w:r>
              <w:rPr>
                <w:rFonts w:asciiTheme="majorHAnsi" w:hAnsiTheme="majorHAnsi" w:cs="Arial"/>
                <w:sz w:val="22"/>
                <w:szCs w:val="22"/>
                <w:lang w:val="en-US"/>
              </w:rPr>
              <w:t>Sub Bagian Kepegawaian</w:t>
            </w:r>
          </w:p>
        </w:tc>
        <w:tc>
          <w:tcPr>
            <w:tcW w:w="2522" w:type="dxa"/>
          </w:tcPr>
          <w:p w:rsidR="00913BBB" w:rsidRPr="00EA1ED4" w:rsidRDefault="00913BBB" w:rsidP="00CD54B5">
            <w:pPr>
              <w:rPr>
                <w:rFonts w:asciiTheme="majorHAnsi" w:hAnsiTheme="majorHAnsi" w:cs="Arial"/>
                <w:sz w:val="22"/>
                <w:szCs w:val="22"/>
              </w:rPr>
            </w:pPr>
            <w:r w:rsidRPr="00EA1ED4">
              <w:rPr>
                <w:rFonts w:asciiTheme="majorHAnsi" w:hAnsiTheme="majorHAnsi" w:cs="Arial"/>
                <w:sz w:val="22"/>
                <w:szCs w:val="22"/>
              </w:rPr>
              <w:t>Koordinasi pelaksanaan tugas</w:t>
            </w:r>
          </w:p>
          <w:p w:rsidR="00913BBB" w:rsidRPr="00EA1ED4" w:rsidRDefault="00913BBB" w:rsidP="00CD54B5">
            <w:pPr>
              <w:rPr>
                <w:rFonts w:asciiTheme="majorHAnsi" w:hAnsiTheme="majorHAnsi" w:cs="Arial"/>
                <w:sz w:val="22"/>
                <w:szCs w:val="22"/>
              </w:rPr>
            </w:pPr>
          </w:p>
        </w:tc>
      </w:tr>
    </w:tbl>
    <w:p w:rsidR="00913BBB" w:rsidRPr="00EA1ED4" w:rsidRDefault="00913BBB" w:rsidP="000C7657">
      <w:pPr>
        <w:pStyle w:val="ListParagraph"/>
        <w:widowControl/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bookmarkStart w:id="0" w:name="_GoBack"/>
      <w:bookmarkEnd w:id="0"/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KEADAAN TEMPAT KERJA</w:t>
      </w:r>
    </w:p>
    <w:p w:rsidR="003041C1" w:rsidRPr="00EA1ED4" w:rsidRDefault="003041C1" w:rsidP="0069516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Ruang Tempat Kerja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: </w:t>
      </w:r>
      <w:r w:rsidR="0069516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Lapang</w:t>
      </w:r>
    </w:p>
    <w:p w:rsidR="003041C1" w:rsidRPr="00EA1ED4" w:rsidRDefault="003041C1" w:rsidP="0069516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Suhu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: </w:t>
      </w:r>
      <w:r w:rsidR="0069516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Sejuk</w:t>
      </w:r>
    </w:p>
    <w:p w:rsidR="003041C1" w:rsidRPr="00EA1ED4" w:rsidRDefault="003041C1" w:rsidP="0069516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Penerangan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: </w:t>
      </w:r>
      <w:r w:rsidR="0069516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Terang</w:t>
      </w:r>
    </w:p>
    <w:p w:rsidR="003041C1" w:rsidRPr="00EA1ED4" w:rsidRDefault="003041C1" w:rsidP="0069516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Suara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: </w:t>
      </w:r>
      <w:r w:rsidR="0069516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Tenang</w:t>
      </w:r>
    </w:p>
    <w:p w:rsidR="003041C1" w:rsidRPr="00EA1ED4" w:rsidRDefault="003041C1" w:rsidP="0069516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Jam ker</w:t>
      </w:r>
      <w:r w:rsidR="00D1264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j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a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: </w:t>
      </w:r>
      <w:r w:rsidR="0069516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="007A67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S</w:t>
      </w:r>
      <w:r w:rsidR="00A96141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esuai </w:t>
      </w:r>
      <w:r w:rsidR="0069516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dengan </w:t>
      </w:r>
      <w:r w:rsidR="007A67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peraturan </w:t>
      </w:r>
    </w:p>
    <w:p w:rsidR="003041C1" w:rsidRPr="00EA1ED4" w:rsidRDefault="003041C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UPAYA FISIK</w:t>
      </w:r>
    </w:p>
    <w:p w:rsidR="003041C1" w:rsidRPr="00EA1ED4" w:rsidRDefault="003041C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426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Tidak diperlukan upaya fisik yang signifikan</w:t>
      </w:r>
      <w:r w:rsidR="00600A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.</w:t>
      </w:r>
    </w:p>
    <w:p w:rsidR="003041C1" w:rsidRPr="00EA1ED4" w:rsidRDefault="003041C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R</w:t>
      </w:r>
      <w:r w:rsidR="007464D5"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I</w:t>
      </w: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SIKO BAHAYA</w:t>
      </w:r>
    </w:p>
    <w:p w:rsidR="003041C1" w:rsidRPr="00EA1ED4" w:rsidRDefault="003041C1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426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Tidak ada r</w:t>
      </w:r>
      <w:r w:rsidR="00600A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i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siko bahaya yang signifikan</w:t>
      </w:r>
      <w:r w:rsidR="00600A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.</w:t>
      </w:r>
    </w:p>
    <w:p w:rsidR="00265C0B" w:rsidRPr="00EA1ED4" w:rsidRDefault="00265C0B" w:rsidP="007464D5">
      <w:pPr>
        <w:pStyle w:val="ListParagraph"/>
        <w:widowControl/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</w:p>
    <w:p w:rsidR="003041C1" w:rsidRPr="00EA1ED4" w:rsidRDefault="003041C1" w:rsidP="007464D5">
      <w:pPr>
        <w:pStyle w:val="ListParagraph"/>
        <w:widowControl/>
        <w:numPr>
          <w:ilvl w:val="0"/>
          <w:numId w:val="3"/>
        </w:numPr>
        <w:tabs>
          <w:tab w:val="left" w:pos="426"/>
          <w:tab w:val="left" w:pos="3686"/>
          <w:tab w:val="left" w:pos="3828"/>
        </w:tabs>
        <w:suppressAutoHyphens w:val="0"/>
        <w:spacing w:line="312" w:lineRule="auto"/>
        <w:ind w:left="426" w:hanging="426"/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b/>
          <w:kern w:val="0"/>
          <w:sz w:val="22"/>
          <w:szCs w:val="22"/>
          <w:lang w:eastAsia="en-US" w:bidi="ar-SA"/>
        </w:rPr>
        <w:t>SYARAT JABATAN</w:t>
      </w:r>
    </w:p>
    <w:p w:rsidR="00690D0A" w:rsidRPr="00EA1ED4" w:rsidRDefault="00913BBB" w:rsidP="00913BB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Pendidikan </w:t>
      </w:r>
      <w:r w:rsidR="003041C1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: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="007A67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D3</w:t>
      </w:r>
    </w:p>
    <w:p w:rsidR="003041C1" w:rsidRPr="00EA1ED4" w:rsidRDefault="003041C1" w:rsidP="00913BBB">
      <w:pPr>
        <w:pStyle w:val="ListParagraph"/>
        <w:numPr>
          <w:ilvl w:val="1"/>
          <w:numId w:val="3"/>
        </w:numPr>
        <w:tabs>
          <w:tab w:val="left" w:pos="3261"/>
          <w:tab w:val="left" w:pos="3686"/>
          <w:tab w:val="left" w:pos="3969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Kursus/Pelatihan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: </w:t>
      </w:r>
      <w:r w:rsidR="00913BB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="00600A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Pengolahan data</w:t>
      </w:r>
    </w:p>
    <w:p w:rsidR="00690D0A" w:rsidRPr="00EA1ED4" w:rsidRDefault="00913BBB" w:rsidP="00913BB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Pengalaman Kerja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="003041C1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: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>-</w:t>
      </w:r>
    </w:p>
    <w:p w:rsidR="00690D0A" w:rsidRPr="00EA1ED4" w:rsidRDefault="003041C1" w:rsidP="00913BB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Pangkat</w:t>
      </w:r>
      <w:r w:rsidR="00690D0A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,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golongan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>:</w:t>
      </w:r>
      <w:r w:rsidR="00D1264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</w:t>
      </w:r>
      <w:r w:rsidR="00913BB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="00600A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Pengatur</w:t>
      </w:r>
      <w:r w:rsidR="00690D0A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,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I</w:t>
      </w:r>
      <w:r w:rsidR="00D12645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I/</w:t>
      </w:r>
      <w:r w:rsidR="007A67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c</w:t>
      </w:r>
    </w:p>
    <w:p w:rsidR="00913BBB" w:rsidRPr="00EA1ED4" w:rsidRDefault="003041C1" w:rsidP="00913BB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Pengetahuan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>:</w:t>
      </w:r>
      <w:r w:rsidR="00690D0A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- </w:t>
      </w:r>
      <w:r w:rsidR="00913BB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 Prosedur Operasional Standar (SOP) Pengumpulan </w:t>
      </w:r>
    </w:p>
    <w:p w:rsidR="00913BBB" w:rsidRPr="00EA1ED4" w:rsidRDefault="00913BBB" w:rsidP="00913BBB">
      <w:pPr>
        <w:pStyle w:val="ListParagraph"/>
        <w:tabs>
          <w:tab w:val="left" w:pos="3261"/>
          <w:tab w:val="left" w:pos="3686"/>
        </w:tabs>
        <w:spacing w:line="312" w:lineRule="auto"/>
        <w:ind w:left="993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    dan Pengolahan Data </w:t>
      </w:r>
    </w:p>
    <w:p w:rsidR="00913BBB" w:rsidRPr="00EA1ED4" w:rsidRDefault="00913BBB" w:rsidP="00913BBB">
      <w:pPr>
        <w:pStyle w:val="ListParagraph"/>
        <w:numPr>
          <w:ilvl w:val="0"/>
          <w:numId w:val="6"/>
        </w:numPr>
        <w:tabs>
          <w:tab w:val="left" w:pos="3261"/>
          <w:tab w:val="left" w:pos="3686"/>
        </w:tabs>
        <w:spacing w:line="312" w:lineRule="auto"/>
        <w:ind w:left="3969" w:hanging="283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Prosedur Operasional Standar (POS) Kepegawaian</w:t>
      </w:r>
    </w:p>
    <w:p w:rsidR="00913BBB" w:rsidRPr="00EA1ED4" w:rsidRDefault="00913BBB" w:rsidP="00913BBB">
      <w:pPr>
        <w:pStyle w:val="ListParagraph"/>
        <w:numPr>
          <w:ilvl w:val="0"/>
          <w:numId w:val="6"/>
        </w:numPr>
        <w:tabs>
          <w:tab w:val="left" w:pos="3261"/>
          <w:tab w:val="left" w:pos="3686"/>
        </w:tabs>
        <w:spacing w:line="312" w:lineRule="auto"/>
        <w:ind w:left="3969" w:hanging="283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Teknik pengumpulan dan pengolahan data</w:t>
      </w:r>
    </w:p>
    <w:p w:rsidR="000C7657" w:rsidRPr="00EA1ED4" w:rsidRDefault="00913BBB" w:rsidP="00913BBB">
      <w:pPr>
        <w:pStyle w:val="ListParagraph"/>
        <w:tabs>
          <w:tab w:val="left" w:pos="3261"/>
          <w:tab w:val="left" w:pos="3686"/>
        </w:tabs>
        <w:spacing w:line="312" w:lineRule="auto"/>
        <w:ind w:left="993" w:firstLine="2693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-  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val="en-US" w:eastAsia="en-US" w:bidi="ar-SA"/>
        </w:rPr>
        <w:t xml:space="preserve">Peraturan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k</w:t>
      </w:r>
      <w:r w:rsidR="00B11CAD" w:rsidRPr="00EA1ED4">
        <w:rPr>
          <w:rFonts w:asciiTheme="majorHAnsi" w:eastAsia="Times New Roman" w:hAnsiTheme="majorHAnsi" w:cs="Arial"/>
          <w:kern w:val="0"/>
          <w:sz w:val="22"/>
          <w:szCs w:val="22"/>
          <w:lang w:val="en-US" w:eastAsia="en-US" w:bidi="ar-SA"/>
        </w:rPr>
        <w:t xml:space="preserve">epegawaian </w:t>
      </w:r>
      <w:r w:rsidR="00690D0A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="00690D0A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</w:p>
    <w:p w:rsidR="00690D0A" w:rsidRPr="00EA1ED4" w:rsidRDefault="003041C1" w:rsidP="00913BB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Kecakapan Teknis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>:</w:t>
      </w:r>
      <w:r w:rsidR="00690D0A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- </w:t>
      </w:r>
      <w:r w:rsidR="00913BB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M</w:t>
      </w:r>
      <w:r w:rsidR="00600A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enguasai TIK</w:t>
      </w:r>
    </w:p>
    <w:p w:rsidR="00690D0A" w:rsidRPr="00EA1ED4" w:rsidRDefault="00690D0A" w:rsidP="00913BBB">
      <w:pPr>
        <w:pStyle w:val="ListParagraph"/>
        <w:tabs>
          <w:tab w:val="left" w:pos="3261"/>
          <w:tab w:val="left" w:pos="3686"/>
        </w:tabs>
        <w:spacing w:line="312" w:lineRule="auto"/>
        <w:ind w:left="993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="00253DA8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- </w:t>
      </w:r>
      <w:r w:rsidR="00913BB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 </w:t>
      </w:r>
      <w:r w:rsidR="00253DA8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Mampu </w:t>
      </w:r>
      <w:r w:rsidR="00600A9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mengolah data</w:t>
      </w:r>
    </w:p>
    <w:p w:rsidR="00690D0A" w:rsidRPr="00EA1ED4" w:rsidRDefault="003041C1" w:rsidP="00913BB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Potensi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>:</w:t>
      </w:r>
      <w:r w:rsidR="00690D0A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Kemampuan </w:t>
      </w:r>
      <w:r w:rsidR="00E31AAE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Numerik</w:t>
      </w:r>
    </w:p>
    <w:p w:rsidR="003041C1" w:rsidRPr="00EA1ED4" w:rsidRDefault="003041C1" w:rsidP="00913BBB">
      <w:pPr>
        <w:pStyle w:val="ListParagraph"/>
        <w:numPr>
          <w:ilvl w:val="1"/>
          <w:numId w:val="3"/>
        </w:numPr>
        <w:tabs>
          <w:tab w:val="left" w:pos="3261"/>
          <w:tab w:val="left" w:pos="3686"/>
        </w:tabs>
        <w:spacing w:line="312" w:lineRule="auto"/>
        <w:ind w:left="993" w:hanging="567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Sikap kerja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: </w:t>
      </w:r>
      <w:r w:rsidR="00913BB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- </w:t>
      </w:r>
      <w:r w:rsidR="00913BBB"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 xml:space="preserve">  </w:t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Teliti</w:t>
      </w:r>
    </w:p>
    <w:p w:rsidR="00913BBB" w:rsidRPr="00EA1ED4" w:rsidRDefault="00913BBB" w:rsidP="00913BBB">
      <w:pPr>
        <w:pStyle w:val="ListParagraph"/>
        <w:numPr>
          <w:ilvl w:val="0"/>
          <w:numId w:val="9"/>
        </w:numPr>
        <w:tabs>
          <w:tab w:val="left" w:pos="3261"/>
          <w:tab w:val="left" w:pos="3686"/>
        </w:tabs>
        <w:spacing w:line="312" w:lineRule="auto"/>
        <w:ind w:left="3969" w:hanging="283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Cekatan</w:t>
      </w:r>
    </w:p>
    <w:p w:rsidR="00913BBB" w:rsidRPr="00EA1ED4" w:rsidRDefault="00913BBB" w:rsidP="00913BBB">
      <w:pPr>
        <w:pStyle w:val="ListParagraph"/>
        <w:numPr>
          <w:ilvl w:val="0"/>
          <w:numId w:val="9"/>
        </w:numPr>
        <w:tabs>
          <w:tab w:val="left" w:pos="3261"/>
          <w:tab w:val="left" w:pos="3686"/>
        </w:tabs>
        <w:spacing w:line="312" w:lineRule="auto"/>
        <w:ind w:left="3969" w:hanging="283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Tekun</w:t>
      </w:r>
    </w:p>
    <w:p w:rsidR="00913BBB" w:rsidRPr="00EA1ED4" w:rsidRDefault="00913BBB" w:rsidP="00913BBB">
      <w:pPr>
        <w:pStyle w:val="ListParagraph"/>
        <w:tabs>
          <w:tab w:val="left" w:pos="3261"/>
          <w:tab w:val="left" w:pos="3686"/>
        </w:tabs>
        <w:spacing w:line="312" w:lineRule="auto"/>
        <w:ind w:left="7494" w:hanging="3808"/>
        <w:jc w:val="both"/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>-   Kerja sama</w:t>
      </w:r>
    </w:p>
    <w:p w:rsidR="000C7657" w:rsidRPr="00EA1ED4" w:rsidRDefault="00913BBB" w:rsidP="00913BBB">
      <w:pPr>
        <w:pStyle w:val="ListParagraph"/>
        <w:widowControl/>
        <w:tabs>
          <w:tab w:val="left" w:pos="3261"/>
        </w:tabs>
        <w:suppressAutoHyphens w:val="0"/>
        <w:autoSpaceDE w:val="0"/>
        <w:autoSpaceDN w:val="0"/>
        <w:adjustRightInd w:val="0"/>
        <w:spacing w:line="312" w:lineRule="auto"/>
        <w:ind w:left="0"/>
        <w:jc w:val="both"/>
        <w:rPr>
          <w:rFonts w:asciiTheme="majorHAnsi" w:hAnsiTheme="majorHAnsi" w:cs="Arial"/>
          <w:sz w:val="22"/>
          <w:szCs w:val="22"/>
        </w:rPr>
      </w:pP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</w:r>
      <w:r w:rsidRPr="00EA1ED4">
        <w:rPr>
          <w:rFonts w:asciiTheme="majorHAnsi" w:eastAsia="Times New Roman" w:hAnsiTheme="majorHAnsi" w:cs="Arial"/>
          <w:kern w:val="0"/>
          <w:sz w:val="22"/>
          <w:szCs w:val="22"/>
          <w:lang w:eastAsia="en-US" w:bidi="ar-SA"/>
        </w:rPr>
        <w:tab/>
        <w:t xml:space="preserve">  </w:t>
      </w:r>
    </w:p>
    <w:sectPr w:rsidR="000C7657" w:rsidRPr="00EA1ED4" w:rsidSect="00CF3BB0">
      <w:pgSz w:w="11906" w:h="16838"/>
      <w:pgMar w:top="964" w:right="1134" w:bottom="1134" w:left="1134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44A4" w:rsidRDefault="008044A4" w:rsidP="00C9069D">
      <w:r>
        <w:separator/>
      </w:r>
    </w:p>
  </w:endnote>
  <w:endnote w:type="continuationSeparator" w:id="0">
    <w:p w:rsidR="008044A4" w:rsidRDefault="008044A4" w:rsidP="00C90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44A4" w:rsidRDefault="008044A4" w:rsidP="00C9069D">
      <w:r>
        <w:separator/>
      </w:r>
    </w:p>
  </w:footnote>
  <w:footnote w:type="continuationSeparator" w:id="0">
    <w:p w:rsidR="008044A4" w:rsidRDefault="008044A4" w:rsidP="00C906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9D4CF9EC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78"/>
        </w:tabs>
        <w:ind w:left="177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2138"/>
        </w:tabs>
        <w:ind w:left="2138" w:hanging="360"/>
      </w:pPr>
    </w:lvl>
    <w:lvl w:ilvl="2">
      <w:start w:val="1"/>
      <w:numFmt w:val="decimal"/>
      <w:lvlText w:val="%3."/>
      <w:lvlJc w:val="left"/>
      <w:pPr>
        <w:tabs>
          <w:tab w:val="num" w:pos="24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321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357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393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42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4658"/>
        </w:tabs>
        <w:ind w:left="4658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1BE711E7"/>
    <w:multiLevelType w:val="hybridMultilevel"/>
    <w:tmpl w:val="0436DFB2"/>
    <w:lvl w:ilvl="0" w:tplc="C49C2D7A">
      <w:start w:val="1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886E55"/>
    <w:multiLevelType w:val="hybridMultilevel"/>
    <w:tmpl w:val="E0523C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846D20"/>
    <w:multiLevelType w:val="multilevel"/>
    <w:tmpl w:val="A470D402"/>
    <w:lvl w:ilvl="0">
      <w:start w:val="1"/>
      <w:numFmt w:val="upperLetter"/>
      <w:pStyle w:val="Heading1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0AA5762"/>
    <w:multiLevelType w:val="multilevel"/>
    <w:tmpl w:val="26EA54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53291EB0"/>
    <w:multiLevelType w:val="hybridMultilevel"/>
    <w:tmpl w:val="47D053E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AD157C"/>
    <w:multiLevelType w:val="multilevel"/>
    <w:tmpl w:val="1C044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6F025DC1"/>
    <w:multiLevelType w:val="hybridMultilevel"/>
    <w:tmpl w:val="0CD212DE"/>
    <w:lvl w:ilvl="0" w:tplc="5F966210">
      <w:start w:val="3"/>
      <w:numFmt w:val="bullet"/>
      <w:lvlText w:val="-"/>
      <w:lvlJc w:val="left"/>
      <w:pPr>
        <w:ind w:left="4614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774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749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821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93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65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10374" w:hanging="360"/>
      </w:pPr>
      <w:rPr>
        <w:rFonts w:ascii="Wingdings" w:hAnsi="Wingdings" w:hint="default"/>
      </w:rPr>
    </w:lvl>
  </w:abstractNum>
  <w:abstractNum w:abstractNumId="13">
    <w:nsid w:val="75DF5068"/>
    <w:multiLevelType w:val="hybridMultilevel"/>
    <w:tmpl w:val="70DAD98C"/>
    <w:lvl w:ilvl="0" w:tplc="5F966210">
      <w:start w:val="3"/>
      <w:numFmt w:val="bullet"/>
      <w:lvlText w:val="-"/>
      <w:lvlJc w:val="left"/>
      <w:pPr>
        <w:ind w:left="4614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677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749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821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893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965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10374" w:hanging="360"/>
      </w:pPr>
      <w:rPr>
        <w:rFonts w:ascii="Wingdings" w:hAnsi="Wingdings" w:hint="default"/>
      </w:rPr>
    </w:lvl>
  </w:abstractNum>
  <w:abstractNum w:abstractNumId="14">
    <w:nsid w:val="77B05ECC"/>
    <w:multiLevelType w:val="hybridMultilevel"/>
    <w:tmpl w:val="C4D84CA4"/>
    <w:lvl w:ilvl="0" w:tplc="A28655CC">
      <w:start w:val="3"/>
      <w:numFmt w:val="bullet"/>
      <w:lvlText w:val="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1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13"/>
  </w:num>
  <w:num w:numId="7">
    <w:abstractNumId w:val="14"/>
  </w:num>
  <w:num w:numId="8">
    <w:abstractNumId w:val="6"/>
  </w:num>
  <w:num w:numId="9">
    <w:abstractNumId w:val="1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E035A0"/>
    <w:rsid w:val="00000781"/>
    <w:rsid w:val="0000083D"/>
    <w:rsid w:val="00011AFA"/>
    <w:rsid w:val="00024C8C"/>
    <w:rsid w:val="000321F2"/>
    <w:rsid w:val="00033566"/>
    <w:rsid w:val="00064E11"/>
    <w:rsid w:val="00082B13"/>
    <w:rsid w:val="00084237"/>
    <w:rsid w:val="00090157"/>
    <w:rsid w:val="000B022B"/>
    <w:rsid w:val="000C5EFB"/>
    <w:rsid w:val="000C7657"/>
    <w:rsid w:val="000D1EE9"/>
    <w:rsid w:val="000D1F49"/>
    <w:rsid w:val="000D2B35"/>
    <w:rsid w:val="000D5A5F"/>
    <w:rsid w:val="000E69CA"/>
    <w:rsid w:val="000F1B70"/>
    <w:rsid w:val="001058C3"/>
    <w:rsid w:val="00106229"/>
    <w:rsid w:val="001163F5"/>
    <w:rsid w:val="001270A9"/>
    <w:rsid w:val="00134987"/>
    <w:rsid w:val="001536D0"/>
    <w:rsid w:val="00185747"/>
    <w:rsid w:val="001878B7"/>
    <w:rsid w:val="00194A5F"/>
    <w:rsid w:val="001A2A80"/>
    <w:rsid w:val="001A6BB5"/>
    <w:rsid w:val="001B2483"/>
    <w:rsid w:val="001C20F2"/>
    <w:rsid w:val="001D6F19"/>
    <w:rsid w:val="002267A2"/>
    <w:rsid w:val="00253DA8"/>
    <w:rsid w:val="002561A7"/>
    <w:rsid w:val="002601D7"/>
    <w:rsid w:val="00265C0B"/>
    <w:rsid w:val="00267B5B"/>
    <w:rsid w:val="00282884"/>
    <w:rsid w:val="002A10E1"/>
    <w:rsid w:val="002A2613"/>
    <w:rsid w:val="002A6CEE"/>
    <w:rsid w:val="002B52EA"/>
    <w:rsid w:val="002C0470"/>
    <w:rsid w:val="002C2DBA"/>
    <w:rsid w:val="002C339E"/>
    <w:rsid w:val="002C62DD"/>
    <w:rsid w:val="002D4B38"/>
    <w:rsid w:val="002E57EE"/>
    <w:rsid w:val="002E6AEA"/>
    <w:rsid w:val="002F35FA"/>
    <w:rsid w:val="002F7046"/>
    <w:rsid w:val="00302E56"/>
    <w:rsid w:val="003039DA"/>
    <w:rsid w:val="003041C1"/>
    <w:rsid w:val="00313BA8"/>
    <w:rsid w:val="003367F5"/>
    <w:rsid w:val="00336B90"/>
    <w:rsid w:val="0034331A"/>
    <w:rsid w:val="003443D6"/>
    <w:rsid w:val="00363B8C"/>
    <w:rsid w:val="0036508F"/>
    <w:rsid w:val="00372564"/>
    <w:rsid w:val="00385D3F"/>
    <w:rsid w:val="0039570A"/>
    <w:rsid w:val="00397105"/>
    <w:rsid w:val="003D0D64"/>
    <w:rsid w:val="003E4569"/>
    <w:rsid w:val="003E57AD"/>
    <w:rsid w:val="003E6031"/>
    <w:rsid w:val="003F6724"/>
    <w:rsid w:val="00414C3C"/>
    <w:rsid w:val="00433A82"/>
    <w:rsid w:val="004345F1"/>
    <w:rsid w:val="00441CCA"/>
    <w:rsid w:val="004445B3"/>
    <w:rsid w:val="00445C92"/>
    <w:rsid w:val="004503B0"/>
    <w:rsid w:val="00460250"/>
    <w:rsid w:val="004636C1"/>
    <w:rsid w:val="00470917"/>
    <w:rsid w:val="0049399E"/>
    <w:rsid w:val="004A3D5F"/>
    <w:rsid w:val="004C049A"/>
    <w:rsid w:val="004C3D63"/>
    <w:rsid w:val="004D2795"/>
    <w:rsid w:val="004D4B00"/>
    <w:rsid w:val="004E26E4"/>
    <w:rsid w:val="004F4798"/>
    <w:rsid w:val="0050547A"/>
    <w:rsid w:val="00510EA8"/>
    <w:rsid w:val="00515347"/>
    <w:rsid w:val="00525C0F"/>
    <w:rsid w:val="0053368B"/>
    <w:rsid w:val="00544573"/>
    <w:rsid w:val="00547779"/>
    <w:rsid w:val="005511D0"/>
    <w:rsid w:val="0055431D"/>
    <w:rsid w:val="00560971"/>
    <w:rsid w:val="00567E16"/>
    <w:rsid w:val="00570094"/>
    <w:rsid w:val="00584BA2"/>
    <w:rsid w:val="0059046A"/>
    <w:rsid w:val="0059380A"/>
    <w:rsid w:val="005A0191"/>
    <w:rsid w:val="005A10F5"/>
    <w:rsid w:val="005B48AF"/>
    <w:rsid w:val="005B63E1"/>
    <w:rsid w:val="005E09F0"/>
    <w:rsid w:val="00600A9B"/>
    <w:rsid w:val="00613F8A"/>
    <w:rsid w:val="00617F87"/>
    <w:rsid w:val="00634018"/>
    <w:rsid w:val="00643BB1"/>
    <w:rsid w:val="00647F7A"/>
    <w:rsid w:val="00654211"/>
    <w:rsid w:val="006831E4"/>
    <w:rsid w:val="00690CDC"/>
    <w:rsid w:val="00690D0A"/>
    <w:rsid w:val="0069516B"/>
    <w:rsid w:val="006B012F"/>
    <w:rsid w:val="006B34EA"/>
    <w:rsid w:val="006B461C"/>
    <w:rsid w:val="006C0C0E"/>
    <w:rsid w:val="006D6487"/>
    <w:rsid w:val="006D7311"/>
    <w:rsid w:val="006F06BC"/>
    <w:rsid w:val="007140E0"/>
    <w:rsid w:val="00722616"/>
    <w:rsid w:val="007464D5"/>
    <w:rsid w:val="0076676F"/>
    <w:rsid w:val="00772750"/>
    <w:rsid w:val="0077555F"/>
    <w:rsid w:val="00795D17"/>
    <w:rsid w:val="00796F55"/>
    <w:rsid w:val="007A32DC"/>
    <w:rsid w:val="007A679B"/>
    <w:rsid w:val="007A730C"/>
    <w:rsid w:val="007B7E77"/>
    <w:rsid w:val="007D3DCF"/>
    <w:rsid w:val="007E200A"/>
    <w:rsid w:val="007F5906"/>
    <w:rsid w:val="008044A4"/>
    <w:rsid w:val="0080492A"/>
    <w:rsid w:val="00814631"/>
    <w:rsid w:val="008439BC"/>
    <w:rsid w:val="00845AEF"/>
    <w:rsid w:val="008472F6"/>
    <w:rsid w:val="008530B1"/>
    <w:rsid w:val="0085687C"/>
    <w:rsid w:val="00857BB5"/>
    <w:rsid w:val="0086520E"/>
    <w:rsid w:val="0087258E"/>
    <w:rsid w:val="00873C9D"/>
    <w:rsid w:val="008A2241"/>
    <w:rsid w:val="008A5BC4"/>
    <w:rsid w:val="008B19E3"/>
    <w:rsid w:val="008C119E"/>
    <w:rsid w:val="008D7444"/>
    <w:rsid w:val="008F1165"/>
    <w:rsid w:val="008F721E"/>
    <w:rsid w:val="00906AD6"/>
    <w:rsid w:val="00913BBB"/>
    <w:rsid w:val="00914165"/>
    <w:rsid w:val="00920696"/>
    <w:rsid w:val="0092393F"/>
    <w:rsid w:val="00936BE7"/>
    <w:rsid w:val="00960B65"/>
    <w:rsid w:val="00967239"/>
    <w:rsid w:val="0097544B"/>
    <w:rsid w:val="0097736C"/>
    <w:rsid w:val="0098530B"/>
    <w:rsid w:val="00987811"/>
    <w:rsid w:val="00991AD1"/>
    <w:rsid w:val="009A345E"/>
    <w:rsid w:val="009A6401"/>
    <w:rsid w:val="009B1829"/>
    <w:rsid w:val="009B4A07"/>
    <w:rsid w:val="009C3233"/>
    <w:rsid w:val="009D26E7"/>
    <w:rsid w:val="00A0262D"/>
    <w:rsid w:val="00A13764"/>
    <w:rsid w:val="00A23E54"/>
    <w:rsid w:val="00A402D2"/>
    <w:rsid w:val="00A602C8"/>
    <w:rsid w:val="00A73AF0"/>
    <w:rsid w:val="00A7714B"/>
    <w:rsid w:val="00A949BE"/>
    <w:rsid w:val="00A96141"/>
    <w:rsid w:val="00AA1B1D"/>
    <w:rsid w:val="00AB0F3A"/>
    <w:rsid w:val="00AB240B"/>
    <w:rsid w:val="00AD2AED"/>
    <w:rsid w:val="00AD44C6"/>
    <w:rsid w:val="00AD7FDE"/>
    <w:rsid w:val="00AE1292"/>
    <w:rsid w:val="00AF2881"/>
    <w:rsid w:val="00AF5A7B"/>
    <w:rsid w:val="00B063F9"/>
    <w:rsid w:val="00B1167A"/>
    <w:rsid w:val="00B11CAD"/>
    <w:rsid w:val="00B24DE2"/>
    <w:rsid w:val="00B41541"/>
    <w:rsid w:val="00B43110"/>
    <w:rsid w:val="00B43AAB"/>
    <w:rsid w:val="00B55180"/>
    <w:rsid w:val="00B67F7C"/>
    <w:rsid w:val="00BA6CCB"/>
    <w:rsid w:val="00BC3423"/>
    <w:rsid w:val="00BE08E3"/>
    <w:rsid w:val="00C02C99"/>
    <w:rsid w:val="00C20A9D"/>
    <w:rsid w:val="00C27376"/>
    <w:rsid w:val="00C35B53"/>
    <w:rsid w:val="00C4166F"/>
    <w:rsid w:val="00C428E7"/>
    <w:rsid w:val="00C51B6A"/>
    <w:rsid w:val="00C64B73"/>
    <w:rsid w:val="00C83737"/>
    <w:rsid w:val="00C864FA"/>
    <w:rsid w:val="00C9069D"/>
    <w:rsid w:val="00C96E77"/>
    <w:rsid w:val="00C96F5C"/>
    <w:rsid w:val="00CC3BB0"/>
    <w:rsid w:val="00CD5A8B"/>
    <w:rsid w:val="00CD7C1E"/>
    <w:rsid w:val="00CF2AF6"/>
    <w:rsid w:val="00CF3BB0"/>
    <w:rsid w:val="00D06133"/>
    <w:rsid w:val="00D12645"/>
    <w:rsid w:val="00D13179"/>
    <w:rsid w:val="00D41BF3"/>
    <w:rsid w:val="00D4421F"/>
    <w:rsid w:val="00D55934"/>
    <w:rsid w:val="00D61E01"/>
    <w:rsid w:val="00D82712"/>
    <w:rsid w:val="00D835A7"/>
    <w:rsid w:val="00D97255"/>
    <w:rsid w:val="00DA0D2F"/>
    <w:rsid w:val="00DA5562"/>
    <w:rsid w:val="00DB0472"/>
    <w:rsid w:val="00DB4F8C"/>
    <w:rsid w:val="00DB745E"/>
    <w:rsid w:val="00DC111D"/>
    <w:rsid w:val="00DD6311"/>
    <w:rsid w:val="00E00777"/>
    <w:rsid w:val="00E035A0"/>
    <w:rsid w:val="00E061F8"/>
    <w:rsid w:val="00E2029B"/>
    <w:rsid w:val="00E31AAE"/>
    <w:rsid w:val="00E3338E"/>
    <w:rsid w:val="00E372F5"/>
    <w:rsid w:val="00E5212A"/>
    <w:rsid w:val="00E53584"/>
    <w:rsid w:val="00E57AFE"/>
    <w:rsid w:val="00E6487E"/>
    <w:rsid w:val="00EA0B2A"/>
    <w:rsid w:val="00EA1ED4"/>
    <w:rsid w:val="00EB45BA"/>
    <w:rsid w:val="00EB73D2"/>
    <w:rsid w:val="00EC7374"/>
    <w:rsid w:val="00ED7DA8"/>
    <w:rsid w:val="00EF04AB"/>
    <w:rsid w:val="00EF062C"/>
    <w:rsid w:val="00EF1D64"/>
    <w:rsid w:val="00F208A2"/>
    <w:rsid w:val="00F22C8E"/>
    <w:rsid w:val="00F34DF3"/>
    <w:rsid w:val="00F432A0"/>
    <w:rsid w:val="00F453E9"/>
    <w:rsid w:val="00F62824"/>
    <w:rsid w:val="00F73AFE"/>
    <w:rsid w:val="00F92C5F"/>
    <w:rsid w:val="00F96E04"/>
    <w:rsid w:val="00FA59EC"/>
    <w:rsid w:val="00FB7184"/>
    <w:rsid w:val="00FF1A30"/>
    <w:rsid w:val="00FF2475"/>
    <w:rsid w:val="00FF2D21"/>
    <w:rsid w:val="00FF3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val="id-ID" w:eastAsia="hi-IN" w:bidi="hi-IN"/>
    </w:rPr>
  </w:style>
  <w:style w:type="paragraph" w:styleId="Heading1">
    <w:name w:val="heading 1"/>
    <w:basedOn w:val="Normal"/>
    <w:next w:val="Normal"/>
    <w:link w:val="Heading1Char"/>
    <w:qFormat/>
    <w:rsid w:val="00F73AFE"/>
    <w:pPr>
      <w:keepNext/>
      <w:widowControl/>
      <w:numPr>
        <w:numId w:val="1"/>
      </w:numPr>
      <w:suppressAutoHyphens w:val="0"/>
      <w:spacing w:line="360" w:lineRule="auto"/>
      <w:outlineLvl w:val="0"/>
    </w:pPr>
    <w:rPr>
      <w:rFonts w:eastAsia="Times New Roman" w:cs="Times New Roman"/>
      <w:b/>
      <w:kern w:val="0"/>
      <w:szCs w:val="20"/>
      <w:lang w:val="nl-NL" w:eastAsia="id-ID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uiPriority w:val="34"/>
    <w:qFormat/>
    <w:rsid w:val="00E53584"/>
    <w:pPr>
      <w:ind w:left="720"/>
    </w:pPr>
  </w:style>
  <w:style w:type="paragraph" w:styleId="Header">
    <w:name w:val="header"/>
    <w:basedOn w:val="Normal"/>
    <w:link w:val="HeaderChar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eastAsia="id-ID" w:bidi="ar-SA"/>
    </w:rPr>
  </w:style>
  <w:style w:type="character" w:customStyle="1" w:styleId="HeaderChar">
    <w:name w:val="Header Char"/>
    <w:basedOn w:val="DefaultParagraphFont"/>
    <w:link w:val="Header"/>
    <w:rsid w:val="007140E0"/>
    <w:rPr>
      <w:sz w:val="24"/>
      <w:lang w:val="en-US"/>
    </w:rPr>
  </w:style>
  <w:style w:type="character" w:customStyle="1" w:styleId="hps">
    <w:name w:val="hps"/>
    <w:basedOn w:val="DefaultParagraphFont"/>
    <w:rsid w:val="00515347"/>
  </w:style>
  <w:style w:type="paragraph" w:customStyle="1" w:styleId="ColorfulList-Accent12">
    <w:name w:val="Colorful List - Accent 12"/>
    <w:basedOn w:val="Normal"/>
    <w:uiPriority w:val="34"/>
    <w:qFormat/>
    <w:rsid w:val="001058C3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F73AFE"/>
    <w:rPr>
      <w:b/>
      <w:sz w:val="24"/>
      <w:lang w:val="nl-NL" w:eastAsia="id-ID"/>
    </w:rPr>
  </w:style>
  <w:style w:type="character" w:customStyle="1" w:styleId="fullpost">
    <w:name w:val="fullpost"/>
    <w:basedOn w:val="DefaultParagraphFont"/>
    <w:rsid w:val="007A730C"/>
  </w:style>
  <w:style w:type="paragraph" w:styleId="BalloonText">
    <w:name w:val="Balloon Text"/>
    <w:basedOn w:val="Normal"/>
    <w:link w:val="BalloonTextChar"/>
    <w:uiPriority w:val="99"/>
    <w:semiHidden/>
    <w:unhideWhenUsed/>
    <w:rsid w:val="00960B6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B65"/>
    <w:rPr>
      <w:rFonts w:ascii="Tahoma" w:eastAsia="SimSun" w:hAnsi="Tahoma" w:cs="Mangal"/>
      <w:kern w:val="1"/>
      <w:sz w:val="16"/>
      <w:szCs w:val="14"/>
      <w:lang w:val="id-ID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C9069D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069D"/>
    <w:rPr>
      <w:rFonts w:eastAsia="SimSun" w:cs="Mangal"/>
      <w:kern w:val="1"/>
      <w:sz w:val="24"/>
      <w:szCs w:val="21"/>
      <w:lang w:val="id-ID" w:eastAsia="hi-IN" w:bidi="hi-IN"/>
    </w:rPr>
  </w:style>
  <w:style w:type="paragraph" w:customStyle="1" w:styleId="ColorfulList-Accent11">
    <w:name w:val="Colorful List - Accent 11"/>
    <w:basedOn w:val="Normal"/>
    <w:uiPriority w:val="34"/>
    <w:qFormat/>
    <w:rsid w:val="00282884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304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584"/>
    <w:pPr>
      <w:widowControl w:val="0"/>
      <w:suppressAutoHyphens/>
    </w:pPr>
    <w:rPr>
      <w:rFonts w:eastAsia="SimSun" w:cs="Tahoma"/>
      <w:kern w:val="1"/>
      <w:sz w:val="24"/>
      <w:szCs w:val="24"/>
      <w:lang w:val="id-ID" w:eastAsia="hi-IN" w:bidi="hi-IN"/>
    </w:rPr>
  </w:style>
  <w:style w:type="paragraph" w:styleId="Heading1">
    <w:name w:val="heading 1"/>
    <w:basedOn w:val="Normal"/>
    <w:next w:val="Normal"/>
    <w:link w:val="Heading1Char"/>
    <w:qFormat/>
    <w:rsid w:val="00F73AFE"/>
    <w:pPr>
      <w:keepNext/>
      <w:widowControl/>
      <w:numPr>
        <w:numId w:val="1"/>
      </w:numPr>
      <w:suppressAutoHyphens w:val="0"/>
      <w:spacing w:line="360" w:lineRule="auto"/>
      <w:outlineLvl w:val="0"/>
    </w:pPr>
    <w:rPr>
      <w:rFonts w:eastAsia="Times New Roman" w:cs="Times New Roman"/>
      <w:b/>
      <w:kern w:val="0"/>
      <w:szCs w:val="20"/>
      <w:lang w:val="nl-NL" w:eastAsia="id-ID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E53584"/>
  </w:style>
  <w:style w:type="character" w:customStyle="1" w:styleId="WW-Absatz-Standardschriftart">
    <w:name w:val="WW-Absatz-Standardschriftart"/>
    <w:rsid w:val="00E53584"/>
  </w:style>
  <w:style w:type="character" w:customStyle="1" w:styleId="NumberingSymbols">
    <w:name w:val="Numbering Symbols"/>
    <w:rsid w:val="00E53584"/>
  </w:style>
  <w:style w:type="paragraph" w:customStyle="1" w:styleId="Heading">
    <w:name w:val="Heading"/>
    <w:basedOn w:val="Normal"/>
    <w:next w:val="BodyText"/>
    <w:rsid w:val="00E53584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rsid w:val="00E53584"/>
    <w:pPr>
      <w:spacing w:after="120"/>
    </w:pPr>
  </w:style>
  <w:style w:type="paragraph" w:styleId="List">
    <w:name w:val="List"/>
    <w:basedOn w:val="BodyText"/>
    <w:rsid w:val="00E53584"/>
  </w:style>
  <w:style w:type="paragraph" w:styleId="Caption">
    <w:name w:val="caption"/>
    <w:basedOn w:val="Normal"/>
    <w:qFormat/>
    <w:rsid w:val="00E5358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E53584"/>
    <w:pPr>
      <w:suppressLineNumbers/>
    </w:pPr>
  </w:style>
  <w:style w:type="paragraph" w:styleId="ListParagraph">
    <w:name w:val="List Paragraph"/>
    <w:basedOn w:val="Normal"/>
    <w:uiPriority w:val="34"/>
    <w:qFormat/>
    <w:rsid w:val="00E53584"/>
    <w:pPr>
      <w:ind w:left="720"/>
    </w:pPr>
  </w:style>
  <w:style w:type="paragraph" w:styleId="Header">
    <w:name w:val="header"/>
    <w:basedOn w:val="Normal"/>
    <w:link w:val="HeaderChar"/>
    <w:rsid w:val="007140E0"/>
    <w:pPr>
      <w:widowControl/>
      <w:tabs>
        <w:tab w:val="center" w:pos="4320"/>
        <w:tab w:val="right" w:pos="8640"/>
      </w:tabs>
      <w:suppressAutoHyphens w:val="0"/>
    </w:pPr>
    <w:rPr>
      <w:rFonts w:eastAsia="Times New Roman" w:cs="Times New Roman"/>
      <w:kern w:val="0"/>
      <w:szCs w:val="20"/>
      <w:lang w:val="en-US" w:eastAsia="id-ID" w:bidi="ar-SA"/>
    </w:rPr>
  </w:style>
  <w:style w:type="character" w:customStyle="1" w:styleId="HeaderChar">
    <w:name w:val="Header Char"/>
    <w:basedOn w:val="DefaultParagraphFont"/>
    <w:link w:val="Header"/>
    <w:rsid w:val="007140E0"/>
    <w:rPr>
      <w:sz w:val="24"/>
      <w:lang w:val="en-US"/>
    </w:rPr>
  </w:style>
  <w:style w:type="character" w:customStyle="1" w:styleId="hps">
    <w:name w:val="hps"/>
    <w:basedOn w:val="DefaultParagraphFont"/>
    <w:rsid w:val="00515347"/>
  </w:style>
  <w:style w:type="paragraph" w:customStyle="1" w:styleId="ColorfulList-Accent12">
    <w:name w:val="Colorful List - Accent 12"/>
    <w:basedOn w:val="Normal"/>
    <w:uiPriority w:val="34"/>
    <w:qFormat/>
    <w:rsid w:val="001058C3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rsid w:val="00F73AFE"/>
    <w:rPr>
      <w:b/>
      <w:sz w:val="24"/>
      <w:lang w:val="nl-NL" w:eastAsia="id-ID"/>
    </w:rPr>
  </w:style>
  <w:style w:type="character" w:customStyle="1" w:styleId="fullpost">
    <w:name w:val="fullpost"/>
    <w:basedOn w:val="DefaultParagraphFont"/>
    <w:rsid w:val="007A730C"/>
  </w:style>
  <w:style w:type="paragraph" w:styleId="BalloonText">
    <w:name w:val="Balloon Text"/>
    <w:basedOn w:val="Normal"/>
    <w:link w:val="BalloonTextChar"/>
    <w:uiPriority w:val="99"/>
    <w:semiHidden/>
    <w:unhideWhenUsed/>
    <w:rsid w:val="00960B6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B65"/>
    <w:rPr>
      <w:rFonts w:ascii="Tahoma" w:eastAsia="SimSun" w:hAnsi="Tahoma" w:cs="Mangal"/>
      <w:kern w:val="1"/>
      <w:sz w:val="16"/>
      <w:szCs w:val="14"/>
      <w:lang w:val="id-ID" w:eastAsia="hi-IN" w:bidi="hi-IN"/>
    </w:rPr>
  </w:style>
  <w:style w:type="paragraph" w:styleId="Footer">
    <w:name w:val="footer"/>
    <w:basedOn w:val="Normal"/>
    <w:link w:val="FooterChar"/>
    <w:uiPriority w:val="99"/>
    <w:semiHidden/>
    <w:unhideWhenUsed/>
    <w:rsid w:val="00C9069D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9069D"/>
    <w:rPr>
      <w:rFonts w:eastAsia="SimSun" w:cs="Mangal"/>
      <w:kern w:val="1"/>
      <w:sz w:val="24"/>
      <w:szCs w:val="21"/>
      <w:lang w:val="id-ID" w:eastAsia="hi-IN" w:bidi="hi-IN"/>
    </w:rPr>
  </w:style>
  <w:style w:type="paragraph" w:customStyle="1" w:styleId="ColorfulList-Accent11">
    <w:name w:val="Colorful List - Accent 11"/>
    <w:basedOn w:val="Normal"/>
    <w:uiPriority w:val="34"/>
    <w:qFormat/>
    <w:rsid w:val="00282884"/>
    <w:pPr>
      <w:widowControl/>
      <w:suppressAutoHyphens w:val="0"/>
      <w:ind w:left="720"/>
      <w:contextualSpacing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table" w:styleId="TableGrid">
    <w:name w:val="Table Grid"/>
    <w:basedOn w:val="TableNormal"/>
    <w:uiPriority w:val="59"/>
    <w:rsid w:val="003041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9C412-34FC-4737-9D40-5F07D167B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INFORMASI FAKTOR JABATAN FUNGSIONAL</vt:lpstr>
    </vt:vector>
  </TitlesOfParts>
  <Company>Microsoft</Company>
  <LinksUpToDate>false</LinksUpToDate>
  <CharactersWithSpaces>3486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INFORMASI FAKTOR JABATAN FUNGSIONAL</dc:title>
  <dc:creator>dot net</dc:creator>
  <cp:lastModifiedBy>adiw</cp:lastModifiedBy>
  <cp:revision>4</cp:revision>
  <cp:lastPrinted>2014-05-23T18:38:00Z</cp:lastPrinted>
  <dcterms:created xsi:type="dcterms:W3CDTF">2014-06-23T04:25:00Z</dcterms:created>
  <dcterms:modified xsi:type="dcterms:W3CDTF">2014-11-21T03:01:00Z</dcterms:modified>
</cp:coreProperties>
</file>